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E09ED47" w14:textId="77777777" w:rsidR="00BE689B" w:rsidRPr="009A1933" w:rsidRDefault="00BE689B" w:rsidP="009A1933">
      <w:pPr>
        <w:shd w:val="clear" w:color="auto" w:fill="FFFFFF"/>
      </w:pPr>
    </w:p>
    <w:tbl>
      <w:tblPr>
        <w:tblStyle w:val="Tabelamrea"/>
        <w:tblW w:w="4924" w:type="pct"/>
        <w:tblLook w:val="0020" w:firstRow="1" w:lastRow="0" w:firstColumn="0" w:lastColumn="0" w:noHBand="0" w:noVBand="0"/>
      </w:tblPr>
      <w:tblGrid>
        <w:gridCol w:w="4461"/>
        <w:gridCol w:w="4462"/>
      </w:tblGrid>
      <w:tr w:rsidR="00BE689B" w:rsidRPr="00BE689B" w14:paraId="7D02A0DA" w14:textId="77777777" w:rsidTr="00B90DE3">
        <w:trPr>
          <w:trHeight w:val="292"/>
        </w:trPr>
        <w:tc>
          <w:tcPr>
            <w:tcW w:w="2500" w:type="pct"/>
          </w:tcPr>
          <w:p w14:paraId="4DE077A6" w14:textId="77777777" w:rsidR="00BE689B" w:rsidRPr="00BE689B" w:rsidRDefault="00BE689B" w:rsidP="009A1933">
            <w:pPr>
              <w:widowControl w:val="0"/>
              <w:suppressAutoHyphens w:val="0"/>
              <w:autoSpaceDE w:val="0"/>
              <w:autoSpaceDN w:val="0"/>
              <w:adjustRightInd w:val="0"/>
              <w:jc w:val="left"/>
              <w:rPr>
                <w:lang w:eastAsia="en-US"/>
              </w:rPr>
            </w:pPr>
            <w:bookmarkStart w:id="0" w:name="_Hlk508131079"/>
            <w:r w:rsidRPr="00BE689B">
              <w:rPr>
                <w:lang w:eastAsia="en-US"/>
              </w:rPr>
              <w:t>Naročnik:</w:t>
            </w:r>
          </w:p>
        </w:tc>
        <w:tc>
          <w:tcPr>
            <w:tcW w:w="2500" w:type="pct"/>
          </w:tcPr>
          <w:p w14:paraId="375AFC00"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Podpisnik pogodbe:</w:t>
            </w:r>
          </w:p>
          <w:p w14:paraId="38826251" w14:textId="77777777" w:rsidR="00BE689B" w:rsidRPr="00BE689B" w:rsidRDefault="00D72695" w:rsidP="009A1933">
            <w:pPr>
              <w:widowControl w:val="0"/>
              <w:suppressAutoHyphens w:val="0"/>
              <w:autoSpaceDE w:val="0"/>
              <w:autoSpaceDN w:val="0"/>
              <w:adjustRightInd w:val="0"/>
              <w:jc w:val="left"/>
              <w:rPr>
                <w:b/>
                <w:lang w:eastAsia="en-US"/>
              </w:rPr>
            </w:pPr>
            <w:r w:rsidRPr="00A32EE7">
              <w:t>Boštjan Koritnik, minister</w:t>
            </w:r>
          </w:p>
        </w:tc>
      </w:tr>
      <w:tr w:rsidR="00BE689B" w:rsidRPr="00BE689B" w14:paraId="338DAC9F" w14:textId="77777777" w:rsidTr="00B90DE3">
        <w:trPr>
          <w:trHeight w:val="1075"/>
        </w:trPr>
        <w:tc>
          <w:tcPr>
            <w:tcW w:w="2500" w:type="pct"/>
          </w:tcPr>
          <w:p w14:paraId="68E1CCD2" w14:textId="77777777" w:rsidR="00BE689B" w:rsidRPr="009A1933" w:rsidRDefault="00BE689B" w:rsidP="009A1933">
            <w:pPr>
              <w:widowControl w:val="0"/>
              <w:suppressAutoHyphens w:val="0"/>
              <w:autoSpaceDE w:val="0"/>
              <w:autoSpaceDN w:val="0"/>
              <w:adjustRightInd w:val="0"/>
              <w:jc w:val="left"/>
              <w:rPr>
                <w:lang w:eastAsia="en-US"/>
              </w:rPr>
            </w:pPr>
            <w:r w:rsidRPr="00BE689B">
              <w:rPr>
                <w:lang w:eastAsia="en-US"/>
              </w:rPr>
              <w:t xml:space="preserve">Republika Slovenija </w:t>
            </w:r>
          </w:p>
          <w:p w14:paraId="397B776B" w14:textId="77777777" w:rsidR="00BE689B" w:rsidRPr="009A1933" w:rsidRDefault="00BE689B" w:rsidP="009A1933">
            <w:pPr>
              <w:widowControl w:val="0"/>
              <w:suppressAutoHyphens w:val="0"/>
              <w:autoSpaceDE w:val="0"/>
              <w:autoSpaceDN w:val="0"/>
              <w:adjustRightInd w:val="0"/>
              <w:jc w:val="left"/>
              <w:rPr>
                <w:lang w:eastAsia="en-US"/>
              </w:rPr>
            </w:pPr>
            <w:r w:rsidRPr="009A1933">
              <w:rPr>
                <w:lang w:eastAsia="en-US"/>
              </w:rPr>
              <w:t>Ministrstvo za javno upravo</w:t>
            </w:r>
          </w:p>
          <w:p w14:paraId="50A1299F" w14:textId="77777777" w:rsidR="00BE689B" w:rsidRPr="00BE689B" w:rsidRDefault="00BE689B" w:rsidP="009A1933">
            <w:pPr>
              <w:widowControl w:val="0"/>
              <w:suppressAutoHyphens w:val="0"/>
              <w:autoSpaceDE w:val="0"/>
              <w:autoSpaceDN w:val="0"/>
              <w:adjustRightInd w:val="0"/>
              <w:jc w:val="left"/>
              <w:rPr>
                <w:lang w:eastAsia="en-US"/>
              </w:rPr>
            </w:pPr>
            <w:r w:rsidRPr="009A1933">
              <w:rPr>
                <w:lang w:eastAsia="en-US"/>
              </w:rPr>
              <w:t>Tržaška cesta 21</w:t>
            </w:r>
          </w:p>
          <w:p w14:paraId="51C6AC3A"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1000 Ljubljana</w:t>
            </w:r>
          </w:p>
          <w:p w14:paraId="4DCA0363" w14:textId="77777777" w:rsidR="00BE689B" w:rsidRPr="00BE689B" w:rsidRDefault="00BE689B" w:rsidP="009A1933">
            <w:pPr>
              <w:widowControl w:val="0"/>
              <w:suppressAutoHyphens w:val="0"/>
              <w:autoSpaceDE w:val="0"/>
              <w:autoSpaceDN w:val="0"/>
              <w:adjustRightInd w:val="0"/>
              <w:jc w:val="left"/>
              <w:rPr>
                <w:lang w:eastAsia="en-US"/>
              </w:rPr>
            </w:pPr>
          </w:p>
          <w:p w14:paraId="59F0D065"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ki </w:t>
            </w:r>
            <w:r w:rsidR="00D72695">
              <w:rPr>
                <w:lang w:eastAsia="en-US"/>
              </w:rPr>
              <w:t>ga</w:t>
            </w:r>
            <w:r w:rsidRPr="00BE689B">
              <w:rPr>
                <w:lang w:eastAsia="en-US"/>
              </w:rPr>
              <w:t xml:space="preserve"> zastopa</w:t>
            </w:r>
            <w:r w:rsidR="00D72695">
              <w:rPr>
                <w:lang w:eastAsia="en-US"/>
              </w:rPr>
              <w:t xml:space="preserve"> </w:t>
            </w:r>
            <w:r w:rsidR="00D72695" w:rsidRPr="00A32EE7">
              <w:t>Boštjan Koritnik, minister</w:t>
            </w:r>
          </w:p>
        </w:tc>
        <w:tc>
          <w:tcPr>
            <w:tcW w:w="2500" w:type="pct"/>
          </w:tcPr>
          <w:p w14:paraId="06778DF5" w14:textId="77777777" w:rsidR="00BE689B" w:rsidRPr="00BE689B" w:rsidRDefault="00BE689B" w:rsidP="009A1933">
            <w:pPr>
              <w:widowControl w:val="0"/>
              <w:suppressAutoHyphens w:val="0"/>
              <w:autoSpaceDE w:val="0"/>
              <w:autoSpaceDN w:val="0"/>
              <w:adjustRightInd w:val="0"/>
              <w:jc w:val="left"/>
              <w:rPr>
                <w:lang w:eastAsia="en-US"/>
              </w:rPr>
            </w:pPr>
          </w:p>
        </w:tc>
      </w:tr>
      <w:tr w:rsidR="00BE689B" w:rsidRPr="00BE689B" w14:paraId="1468BDBE" w14:textId="77777777" w:rsidTr="00B90DE3">
        <w:trPr>
          <w:trHeight w:val="391"/>
        </w:trPr>
        <w:tc>
          <w:tcPr>
            <w:tcW w:w="2500" w:type="pct"/>
          </w:tcPr>
          <w:p w14:paraId="5D242794" w14:textId="77777777" w:rsidR="00BE689B" w:rsidRPr="00BE689B" w:rsidRDefault="00BE689B" w:rsidP="009A1933">
            <w:pPr>
              <w:widowControl w:val="0"/>
              <w:suppressAutoHyphens w:val="0"/>
              <w:autoSpaceDE w:val="0"/>
              <w:autoSpaceDN w:val="0"/>
              <w:adjustRightInd w:val="0"/>
              <w:jc w:val="left"/>
              <w:rPr>
                <w:lang w:eastAsia="en-US"/>
              </w:rPr>
            </w:pPr>
            <w:bookmarkStart w:id="1" w:name="_Hlk508131093"/>
            <w:bookmarkEnd w:id="0"/>
            <w:r w:rsidRPr="00BE689B">
              <w:rPr>
                <w:lang w:eastAsia="en-US"/>
              </w:rPr>
              <w:t xml:space="preserve">Davčna št: </w:t>
            </w:r>
            <w:r w:rsidRPr="009A1933">
              <w:rPr>
                <w:lang w:eastAsia="en-US"/>
              </w:rPr>
              <w:t>91838983</w:t>
            </w:r>
          </w:p>
        </w:tc>
        <w:tc>
          <w:tcPr>
            <w:tcW w:w="2500" w:type="pct"/>
          </w:tcPr>
          <w:p w14:paraId="4F0F2E1C"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Telefon: </w:t>
            </w:r>
            <w:r w:rsidRPr="009A1933">
              <w:rPr>
                <w:lang w:eastAsia="en-US"/>
              </w:rPr>
              <w:t>01 478 83 30</w:t>
            </w:r>
          </w:p>
        </w:tc>
      </w:tr>
      <w:tr w:rsidR="00BE689B" w:rsidRPr="00BE689B" w14:paraId="64468219" w14:textId="77777777" w:rsidTr="00B90DE3">
        <w:trPr>
          <w:trHeight w:val="391"/>
        </w:trPr>
        <w:tc>
          <w:tcPr>
            <w:tcW w:w="2500" w:type="pct"/>
          </w:tcPr>
          <w:p w14:paraId="1143E623"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Matična št.: </w:t>
            </w:r>
            <w:r w:rsidRPr="009A1933">
              <w:rPr>
                <w:lang w:eastAsia="en-US"/>
              </w:rPr>
              <w:t>2482762</w:t>
            </w:r>
            <w:r w:rsidR="00D72695">
              <w:rPr>
                <w:lang w:eastAsia="en-US"/>
              </w:rPr>
              <w:t>000</w:t>
            </w:r>
          </w:p>
        </w:tc>
        <w:tc>
          <w:tcPr>
            <w:tcW w:w="2500" w:type="pct"/>
          </w:tcPr>
          <w:p w14:paraId="74E08475"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E-pošta: </w:t>
            </w:r>
            <w:hyperlink r:id="rId8" w:history="1">
              <w:r w:rsidR="00D72695" w:rsidRPr="00ED454A">
                <w:rPr>
                  <w:rStyle w:val="Hiperpovezava"/>
                  <w:lang w:eastAsia="en-US"/>
                </w:rPr>
                <w:t>gp.mju@gov.si</w:t>
              </w:r>
            </w:hyperlink>
            <w:r w:rsidR="00D72695">
              <w:rPr>
                <w:lang w:eastAsia="en-US"/>
              </w:rPr>
              <w:t xml:space="preserve"> </w:t>
            </w:r>
          </w:p>
        </w:tc>
      </w:tr>
      <w:tr w:rsidR="00BE689B" w:rsidRPr="00BE689B" w14:paraId="7DE70BC6" w14:textId="77777777" w:rsidTr="00B90DE3">
        <w:trPr>
          <w:trHeight w:val="391"/>
        </w:trPr>
        <w:tc>
          <w:tcPr>
            <w:tcW w:w="2500" w:type="pct"/>
          </w:tcPr>
          <w:p w14:paraId="7FF9F430"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Transakcijski račun: </w:t>
            </w:r>
            <w:r w:rsidRPr="009A1933">
              <w:rPr>
                <w:lang w:eastAsia="en-US"/>
              </w:rPr>
              <w:t>SI56 0110 0630 0109 972</w:t>
            </w:r>
          </w:p>
        </w:tc>
        <w:tc>
          <w:tcPr>
            <w:tcW w:w="2500" w:type="pct"/>
          </w:tcPr>
          <w:p w14:paraId="3319BFFD" w14:textId="77777777" w:rsidR="00BE689B" w:rsidRPr="00BE689B" w:rsidRDefault="00BE689B" w:rsidP="009A1933">
            <w:pPr>
              <w:widowControl w:val="0"/>
              <w:suppressAutoHyphens w:val="0"/>
              <w:autoSpaceDE w:val="0"/>
              <w:autoSpaceDN w:val="0"/>
              <w:adjustRightInd w:val="0"/>
              <w:jc w:val="left"/>
              <w:rPr>
                <w:lang w:eastAsia="en-US"/>
              </w:rPr>
            </w:pPr>
          </w:p>
        </w:tc>
      </w:tr>
      <w:bookmarkEnd w:id="1"/>
    </w:tbl>
    <w:p w14:paraId="23BB93FB" w14:textId="77777777" w:rsidR="00BE689B" w:rsidRPr="009A1933" w:rsidRDefault="00BE689B" w:rsidP="009A1933">
      <w:pPr>
        <w:shd w:val="clear" w:color="auto" w:fill="FFFFFF"/>
      </w:pPr>
    </w:p>
    <w:tbl>
      <w:tblPr>
        <w:tblStyle w:val="Tabelamrea"/>
        <w:tblW w:w="4924" w:type="pct"/>
        <w:tblLook w:val="0020" w:firstRow="1" w:lastRow="0" w:firstColumn="0" w:lastColumn="0" w:noHBand="0" w:noVBand="0"/>
      </w:tblPr>
      <w:tblGrid>
        <w:gridCol w:w="4461"/>
        <w:gridCol w:w="4462"/>
      </w:tblGrid>
      <w:tr w:rsidR="00BE689B" w:rsidRPr="00BE689B" w14:paraId="7A201E94" w14:textId="77777777" w:rsidTr="00B90DE3">
        <w:trPr>
          <w:trHeight w:val="292"/>
        </w:trPr>
        <w:tc>
          <w:tcPr>
            <w:tcW w:w="2500" w:type="pct"/>
          </w:tcPr>
          <w:p w14:paraId="6E28D122"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Izvajalec:</w:t>
            </w:r>
          </w:p>
        </w:tc>
        <w:tc>
          <w:tcPr>
            <w:tcW w:w="2500" w:type="pct"/>
          </w:tcPr>
          <w:p w14:paraId="2EEBF419"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Podpisnik pogodbe: </w:t>
            </w:r>
          </w:p>
          <w:p w14:paraId="2D00288B" w14:textId="77777777" w:rsidR="00BE689B" w:rsidRPr="00BE689B" w:rsidRDefault="002F6BE5" w:rsidP="009A1933">
            <w:pPr>
              <w:widowControl w:val="0"/>
              <w:suppressAutoHyphens w:val="0"/>
              <w:autoSpaceDE w:val="0"/>
              <w:autoSpaceDN w:val="0"/>
              <w:adjustRightInd w:val="0"/>
              <w:jc w:val="left"/>
              <w:rPr>
                <w:b/>
                <w:lang w:eastAsia="en-US"/>
              </w:rPr>
            </w:pPr>
            <w:r w:rsidRPr="00BE689B">
              <w:rPr>
                <w:lang w:eastAsia="en-US"/>
              </w:rPr>
              <w:fldChar w:fldCharType="begin">
                <w:ffData>
                  <w:name w:val="Besedilo2"/>
                  <w:enabled/>
                  <w:calcOnExit w:val="0"/>
                  <w:textInput/>
                </w:ffData>
              </w:fldChar>
            </w:r>
            <w:r w:rsidRPr="00BE689B">
              <w:rPr>
                <w:lang w:eastAsia="en-US"/>
              </w:rPr>
              <w:instrText xml:space="preserve"> FORMTEXT </w:instrText>
            </w:r>
            <w:r w:rsidRPr="00BE689B">
              <w:rPr>
                <w:lang w:eastAsia="en-US"/>
              </w:rPr>
            </w:r>
            <w:r w:rsidRPr="00BE689B">
              <w:rPr>
                <w:lang w:eastAsia="en-US"/>
              </w:rPr>
              <w:fldChar w:fldCharType="separate"/>
            </w:r>
            <w:r w:rsidRPr="00BE689B">
              <w:rPr>
                <w:lang w:eastAsia="en-US"/>
              </w:rPr>
              <w:t> </w:t>
            </w:r>
            <w:r w:rsidRPr="00BE689B">
              <w:rPr>
                <w:lang w:eastAsia="en-US"/>
              </w:rPr>
              <w:t> </w:t>
            </w:r>
            <w:r w:rsidRPr="00BE689B">
              <w:rPr>
                <w:lang w:eastAsia="en-US"/>
              </w:rPr>
              <w:t> </w:t>
            </w:r>
            <w:r w:rsidRPr="00BE689B">
              <w:rPr>
                <w:lang w:eastAsia="en-US"/>
              </w:rPr>
              <w:t> </w:t>
            </w:r>
            <w:r w:rsidRPr="00BE689B">
              <w:rPr>
                <w:lang w:eastAsia="en-US"/>
              </w:rPr>
              <w:t> </w:t>
            </w:r>
            <w:r w:rsidRPr="00BE689B">
              <w:rPr>
                <w:lang w:eastAsia="en-US"/>
              </w:rPr>
              <w:fldChar w:fldCharType="end"/>
            </w:r>
          </w:p>
        </w:tc>
      </w:tr>
      <w:tr w:rsidR="00BE689B" w:rsidRPr="00BE689B" w14:paraId="16564EBF" w14:textId="77777777" w:rsidTr="00B90DE3">
        <w:trPr>
          <w:trHeight w:val="1075"/>
        </w:trPr>
        <w:tc>
          <w:tcPr>
            <w:tcW w:w="2500" w:type="pct"/>
          </w:tcPr>
          <w:p w14:paraId="3D421BE9" w14:textId="77777777" w:rsidR="00190BB8" w:rsidRPr="009A1933" w:rsidRDefault="00190BB8" w:rsidP="009A1933">
            <w:pPr>
              <w:jc w:val="left"/>
              <w:rPr>
                <w:rFonts w:eastAsia="Calibri"/>
                <w:i/>
              </w:rPr>
            </w:pPr>
            <w:r w:rsidRPr="009A1933">
              <w:rPr>
                <w:rFonts w:eastAsia="Calibri"/>
              </w:rPr>
              <w:fldChar w:fldCharType="begin">
                <w:ffData>
                  <w:name w:val="Besedilo1"/>
                  <w:enabled/>
                  <w:calcOnExit w:val="0"/>
                  <w:textInput/>
                </w:ffData>
              </w:fldChar>
            </w:r>
            <w:r w:rsidRPr="009A1933">
              <w:rPr>
                <w:rFonts w:eastAsia="Calibri"/>
              </w:rPr>
              <w:instrText xml:space="preserve"> FORMTEXT </w:instrText>
            </w:r>
            <w:r w:rsidRPr="009A1933">
              <w:rPr>
                <w:rFonts w:eastAsia="Calibri"/>
              </w:rPr>
            </w:r>
            <w:r w:rsidRPr="009A1933">
              <w:rPr>
                <w:rFonts w:eastAsia="Calibri"/>
              </w:rPr>
              <w:fldChar w:fldCharType="separate"/>
            </w:r>
            <w:r w:rsidRPr="009A1933">
              <w:rPr>
                <w:rFonts w:eastAsia="Calibri"/>
              </w:rPr>
              <w:t> </w:t>
            </w:r>
            <w:r w:rsidRPr="009A1933">
              <w:rPr>
                <w:rFonts w:eastAsia="Calibri"/>
              </w:rPr>
              <w:t> </w:t>
            </w:r>
            <w:r w:rsidRPr="009A1933">
              <w:rPr>
                <w:rFonts w:eastAsia="Calibri"/>
              </w:rPr>
              <w:t> </w:t>
            </w:r>
            <w:r w:rsidRPr="009A1933">
              <w:rPr>
                <w:rFonts w:eastAsia="Calibri"/>
              </w:rPr>
              <w:t> </w:t>
            </w:r>
            <w:r w:rsidRPr="009A1933">
              <w:rPr>
                <w:rFonts w:eastAsia="Calibri"/>
              </w:rPr>
              <w:t> </w:t>
            </w:r>
            <w:r w:rsidRPr="009A1933">
              <w:rPr>
                <w:rFonts w:eastAsia="Calibri"/>
              </w:rPr>
              <w:fldChar w:fldCharType="end"/>
            </w:r>
            <w:r w:rsidRPr="009A1933">
              <w:rPr>
                <w:rFonts w:eastAsia="Calibri"/>
              </w:rPr>
              <w:t xml:space="preserve"> </w:t>
            </w:r>
            <w:r w:rsidRPr="009A1933">
              <w:rPr>
                <w:rFonts w:eastAsia="Calibri"/>
                <w:i/>
              </w:rPr>
              <w:t>/naziv/</w:t>
            </w:r>
          </w:p>
          <w:p w14:paraId="2C359522" w14:textId="77777777" w:rsidR="00190BB8" w:rsidRPr="009A1933" w:rsidRDefault="00190BB8" w:rsidP="009A1933">
            <w:pPr>
              <w:jc w:val="left"/>
              <w:rPr>
                <w:rFonts w:eastAsia="Calibri"/>
                <w:i/>
              </w:rPr>
            </w:pPr>
            <w:r w:rsidRPr="009A1933">
              <w:rPr>
                <w:rFonts w:eastAsia="Calibri"/>
              </w:rPr>
              <w:fldChar w:fldCharType="begin">
                <w:ffData>
                  <w:name w:val="Besedilo1"/>
                  <w:enabled/>
                  <w:calcOnExit w:val="0"/>
                  <w:textInput/>
                </w:ffData>
              </w:fldChar>
            </w:r>
            <w:r w:rsidRPr="009A1933">
              <w:rPr>
                <w:rFonts w:eastAsia="Calibri"/>
              </w:rPr>
              <w:instrText xml:space="preserve"> FORMTEXT </w:instrText>
            </w:r>
            <w:r w:rsidRPr="009A1933">
              <w:rPr>
                <w:rFonts w:eastAsia="Calibri"/>
              </w:rPr>
            </w:r>
            <w:r w:rsidRPr="009A1933">
              <w:rPr>
                <w:rFonts w:eastAsia="Calibri"/>
              </w:rPr>
              <w:fldChar w:fldCharType="separate"/>
            </w:r>
            <w:r w:rsidRPr="009A1933">
              <w:rPr>
                <w:rFonts w:eastAsia="Calibri"/>
              </w:rPr>
              <w:t> </w:t>
            </w:r>
            <w:r w:rsidRPr="009A1933">
              <w:rPr>
                <w:rFonts w:eastAsia="Calibri"/>
              </w:rPr>
              <w:t> </w:t>
            </w:r>
            <w:r w:rsidRPr="009A1933">
              <w:rPr>
                <w:rFonts w:eastAsia="Calibri"/>
              </w:rPr>
              <w:t> </w:t>
            </w:r>
            <w:r w:rsidRPr="009A1933">
              <w:rPr>
                <w:rFonts w:eastAsia="Calibri"/>
              </w:rPr>
              <w:t> </w:t>
            </w:r>
            <w:r w:rsidRPr="009A1933">
              <w:rPr>
                <w:rFonts w:eastAsia="Calibri"/>
              </w:rPr>
              <w:t> </w:t>
            </w:r>
            <w:r w:rsidRPr="009A1933">
              <w:rPr>
                <w:rFonts w:eastAsia="Calibri"/>
              </w:rPr>
              <w:fldChar w:fldCharType="end"/>
            </w:r>
            <w:r w:rsidRPr="009A1933">
              <w:rPr>
                <w:rFonts w:eastAsia="Calibri"/>
              </w:rPr>
              <w:t xml:space="preserve"> </w:t>
            </w:r>
            <w:r w:rsidRPr="009A1933">
              <w:rPr>
                <w:rFonts w:eastAsia="Calibri"/>
                <w:i/>
              </w:rPr>
              <w:t>/sedež/</w:t>
            </w:r>
          </w:p>
          <w:p w14:paraId="1EA70AE0" w14:textId="77777777" w:rsidR="00BE689B" w:rsidRPr="00BE689B" w:rsidRDefault="00BE689B" w:rsidP="009A1933">
            <w:pPr>
              <w:widowControl w:val="0"/>
              <w:suppressAutoHyphens w:val="0"/>
              <w:autoSpaceDE w:val="0"/>
              <w:autoSpaceDN w:val="0"/>
              <w:adjustRightInd w:val="0"/>
              <w:jc w:val="left"/>
              <w:rPr>
                <w:lang w:eastAsia="en-US"/>
              </w:rPr>
            </w:pPr>
          </w:p>
          <w:p w14:paraId="0958FED5" w14:textId="77777777" w:rsidR="00BE689B" w:rsidRPr="00BE689B" w:rsidRDefault="00BE689B" w:rsidP="009A1933">
            <w:pPr>
              <w:widowControl w:val="0"/>
              <w:suppressAutoHyphens w:val="0"/>
              <w:autoSpaceDE w:val="0"/>
              <w:autoSpaceDN w:val="0"/>
              <w:adjustRightInd w:val="0"/>
              <w:jc w:val="left"/>
              <w:rPr>
                <w:lang w:eastAsia="en-US"/>
              </w:rPr>
            </w:pPr>
          </w:p>
          <w:p w14:paraId="3634E17C"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ki ga zastopa </w:t>
            </w:r>
            <w:r w:rsidRPr="00BE689B">
              <w:rPr>
                <w:lang w:eastAsia="en-US"/>
              </w:rPr>
              <w:fldChar w:fldCharType="begin">
                <w:ffData>
                  <w:name w:val="Besedilo2"/>
                  <w:enabled/>
                  <w:calcOnExit w:val="0"/>
                  <w:textInput/>
                </w:ffData>
              </w:fldChar>
            </w:r>
            <w:r w:rsidRPr="00BE689B">
              <w:rPr>
                <w:lang w:eastAsia="en-US"/>
              </w:rPr>
              <w:instrText xml:space="preserve"> FORMTEXT </w:instrText>
            </w:r>
            <w:r w:rsidRPr="00BE689B">
              <w:rPr>
                <w:lang w:eastAsia="en-US"/>
              </w:rPr>
            </w:r>
            <w:r w:rsidRPr="00BE689B">
              <w:rPr>
                <w:lang w:eastAsia="en-US"/>
              </w:rPr>
              <w:fldChar w:fldCharType="separate"/>
            </w:r>
            <w:r w:rsidRPr="00BE689B">
              <w:rPr>
                <w:lang w:eastAsia="en-US"/>
              </w:rPr>
              <w:t> </w:t>
            </w:r>
            <w:r w:rsidRPr="00BE689B">
              <w:rPr>
                <w:lang w:eastAsia="en-US"/>
              </w:rPr>
              <w:t> </w:t>
            </w:r>
            <w:r w:rsidRPr="00BE689B">
              <w:rPr>
                <w:lang w:eastAsia="en-US"/>
              </w:rPr>
              <w:t> </w:t>
            </w:r>
            <w:r w:rsidRPr="00BE689B">
              <w:rPr>
                <w:lang w:eastAsia="en-US"/>
              </w:rPr>
              <w:t> </w:t>
            </w:r>
            <w:r w:rsidRPr="00BE689B">
              <w:rPr>
                <w:lang w:eastAsia="en-US"/>
              </w:rPr>
              <w:t> </w:t>
            </w:r>
            <w:r w:rsidRPr="00BE689B">
              <w:rPr>
                <w:lang w:eastAsia="en-US"/>
              </w:rPr>
              <w:fldChar w:fldCharType="end"/>
            </w:r>
            <w:r w:rsidRPr="00BE689B">
              <w:rPr>
                <w:lang w:eastAsia="en-US"/>
              </w:rPr>
              <w:t xml:space="preserve"> </w:t>
            </w:r>
            <w:r w:rsidR="00190BB8" w:rsidRPr="009A1933">
              <w:rPr>
                <w:rFonts w:eastAsia="Calibri"/>
                <w:i/>
              </w:rPr>
              <w:t>/zakoniti zastopnik/</w:t>
            </w:r>
          </w:p>
        </w:tc>
        <w:tc>
          <w:tcPr>
            <w:tcW w:w="2500" w:type="pct"/>
          </w:tcPr>
          <w:p w14:paraId="25BB1D0D" w14:textId="77777777" w:rsidR="00BE689B" w:rsidRPr="00BE689B" w:rsidRDefault="00BE689B" w:rsidP="009A1933">
            <w:pPr>
              <w:widowControl w:val="0"/>
              <w:suppressAutoHyphens w:val="0"/>
              <w:autoSpaceDE w:val="0"/>
              <w:autoSpaceDN w:val="0"/>
              <w:adjustRightInd w:val="0"/>
              <w:jc w:val="left"/>
              <w:rPr>
                <w:lang w:eastAsia="en-US"/>
              </w:rPr>
            </w:pPr>
          </w:p>
        </w:tc>
      </w:tr>
      <w:tr w:rsidR="00BE689B" w:rsidRPr="00BE689B" w14:paraId="5244E4F6" w14:textId="77777777" w:rsidTr="00B90DE3">
        <w:trPr>
          <w:trHeight w:val="391"/>
        </w:trPr>
        <w:tc>
          <w:tcPr>
            <w:tcW w:w="2500" w:type="pct"/>
          </w:tcPr>
          <w:p w14:paraId="0817B2C2" w14:textId="77777777" w:rsidR="00BE689B" w:rsidRPr="00BE689B" w:rsidRDefault="00190BB8" w:rsidP="009A1933">
            <w:pPr>
              <w:widowControl w:val="0"/>
              <w:suppressAutoHyphens w:val="0"/>
              <w:autoSpaceDE w:val="0"/>
              <w:autoSpaceDN w:val="0"/>
              <w:adjustRightInd w:val="0"/>
              <w:jc w:val="left"/>
              <w:rPr>
                <w:lang w:eastAsia="en-US"/>
              </w:rPr>
            </w:pPr>
            <w:r w:rsidRPr="009A1933">
              <w:rPr>
                <w:lang w:eastAsia="en-US"/>
              </w:rPr>
              <w:t>Davčna</w:t>
            </w:r>
            <w:r w:rsidR="00BE689B" w:rsidRPr="00BE689B">
              <w:rPr>
                <w:lang w:eastAsia="en-US"/>
              </w:rPr>
              <w:t xml:space="preserve"> št.: </w:t>
            </w:r>
            <w:r w:rsidRPr="009A1933">
              <w:fldChar w:fldCharType="begin">
                <w:ffData>
                  <w:name w:val="Besedilo45"/>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p>
        </w:tc>
        <w:tc>
          <w:tcPr>
            <w:tcW w:w="2500" w:type="pct"/>
          </w:tcPr>
          <w:p w14:paraId="103166E4"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Telefon: </w:t>
            </w:r>
            <w:r w:rsidR="00190BB8" w:rsidRPr="009A1933">
              <w:fldChar w:fldCharType="begin">
                <w:ffData>
                  <w:name w:val="Besedilo45"/>
                  <w:enabled/>
                  <w:calcOnExit w:val="0"/>
                  <w:textInput/>
                </w:ffData>
              </w:fldChar>
            </w:r>
            <w:r w:rsidR="00190BB8" w:rsidRPr="009A1933">
              <w:instrText xml:space="preserve"> FORMTEXT </w:instrText>
            </w:r>
            <w:r w:rsidR="00190BB8" w:rsidRPr="009A1933">
              <w:fldChar w:fldCharType="separate"/>
            </w:r>
            <w:r w:rsidR="00190BB8" w:rsidRPr="009A1933">
              <w:t> </w:t>
            </w:r>
            <w:r w:rsidR="00190BB8" w:rsidRPr="009A1933">
              <w:t> </w:t>
            </w:r>
            <w:r w:rsidR="00190BB8" w:rsidRPr="009A1933">
              <w:t> </w:t>
            </w:r>
            <w:r w:rsidR="00190BB8" w:rsidRPr="009A1933">
              <w:t> </w:t>
            </w:r>
            <w:r w:rsidR="00190BB8" w:rsidRPr="009A1933">
              <w:t> </w:t>
            </w:r>
            <w:r w:rsidR="00190BB8" w:rsidRPr="009A1933">
              <w:fldChar w:fldCharType="end"/>
            </w:r>
          </w:p>
        </w:tc>
      </w:tr>
      <w:tr w:rsidR="00BE689B" w:rsidRPr="00BE689B" w14:paraId="73361540" w14:textId="77777777" w:rsidTr="00B90DE3">
        <w:trPr>
          <w:trHeight w:val="391"/>
        </w:trPr>
        <w:tc>
          <w:tcPr>
            <w:tcW w:w="2500" w:type="pct"/>
          </w:tcPr>
          <w:p w14:paraId="38108AAF"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Matična št.: </w:t>
            </w:r>
            <w:r w:rsidR="00190BB8" w:rsidRPr="009A1933">
              <w:fldChar w:fldCharType="begin">
                <w:ffData>
                  <w:name w:val="Besedilo45"/>
                  <w:enabled/>
                  <w:calcOnExit w:val="0"/>
                  <w:textInput/>
                </w:ffData>
              </w:fldChar>
            </w:r>
            <w:r w:rsidR="00190BB8" w:rsidRPr="009A1933">
              <w:instrText xml:space="preserve"> FORMTEXT </w:instrText>
            </w:r>
            <w:r w:rsidR="00190BB8" w:rsidRPr="009A1933">
              <w:fldChar w:fldCharType="separate"/>
            </w:r>
            <w:r w:rsidR="00190BB8" w:rsidRPr="009A1933">
              <w:t> </w:t>
            </w:r>
            <w:r w:rsidR="00190BB8" w:rsidRPr="009A1933">
              <w:t> </w:t>
            </w:r>
            <w:r w:rsidR="00190BB8" w:rsidRPr="009A1933">
              <w:t> </w:t>
            </w:r>
            <w:r w:rsidR="00190BB8" w:rsidRPr="009A1933">
              <w:t> </w:t>
            </w:r>
            <w:r w:rsidR="00190BB8" w:rsidRPr="009A1933">
              <w:t> </w:t>
            </w:r>
            <w:r w:rsidR="00190BB8" w:rsidRPr="009A1933">
              <w:fldChar w:fldCharType="end"/>
            </w:r>
          </w:p>
        </w:tc>
        <w:tc>
          <w:tcPr>
            <w:tcW w:w="2500" w:type="pct"/>
          </w:tcPr>
          <w:p w14:paraId="6DA522D4" w14:textId="77777777" w:rsidR="00BE689B" w:rsidRPr="00BE689B" w:rsidRDefault="00190BB8" w:rsidP="009A1933">
            <w:pPr>
              <w:widowControl w:val="0"/>
              <w:suppressAutoHyphens w:val="0"/>
              <w:autoSpaceDE w:val="0"/>
              <w:autoSpaceDN w:val="0"/>
              <w:adjustRightInd w:val="0"/>
              <w:jc w:val="left"/>
              <w:rPr>
                <w:lang w:eastAsia="en-US"/>
              </w:rPr>
            </w:pPr>
            <w:r w:rsidRPr="00BE689B">
              <w:rPr>
                <w:lang w:eastAsia="en-US"/>
              </w:rPr>
              <w:t xml:space="preserve">E-pošta: </w:t>
            </w:r>
            <w:r w:rsidRPr="009A1933">
              <w:fldChar w:fldCharType="begin">
                <w:ffData>
                  <w:name w:val="Besedilo45"/>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p>
        </w:tc>
      </w:tr>
      <w:tr w:rsidR="00BE689B" w:rsidRPr="00BE689B" w14:paraId="5FB1A074" w14:textId="77777777" w:rsidTr="00B90DE3">
        <w:trPr>
          <w:trHeight w:val="391"/>
        </w:trPr>
        <w:tc>
          <w:tcPr>
            <w:tcW w:w="2500" w:type="pct"/>
          </w:tcPr>
          <w:p w14:paraId="7CDA2A5D" w14:textId="77777777" w:rsidR="00BE689B" w:rsidRPr="00BE689B" w:rsidRDefault="00BE689B" w:rsidP="009A1933">
            <w:pPr>
              <w:widowControl w:val="0"/>
              <w:suppressAutoHyphens w:val="0"/>
              <w:autoSpaceDE w:val="0"/>
              <w:autoSpaceDN w:val="0"/>
              <w:adjustRightInd w:val="0"/>
              <w:jc w:val="left"/>
              <w:rPr>
                <w:lang w:eastAsia="en-US"/>
              </w:rPr>
            </w:pPr>
            <w:r w:rsidRPr="00BE689B">
              <w:rPr>
                <w:lang w:eastAsia="en-US"/>
              </w:rPr>
              <w:t xml:space="preserve">Transakcijski račun: </w:t>
            </w:r>
            <w:r w:rsidR="00190BB8" w:rsidRPr="009A1933">
              <w:fldChar w:fldCharType="begin">
                <w:ffData>
                  <w:name w:val="Besedilo45"/>
                  <w:enabled/>
                  <w:calcOnExit w:val="0"/>
                  <w:textInput/>
                </w:ffData>
              </w:fldChar>
            </w:r>
            <w:r w:rsidR="00190BB8" w:rsidRPr="009A1933">
              <w:instrText xml:space="preserve"> FORMTEXT </w:instrText>
            </w:r>
            <w:r w:rsidR="00190BB8" w:rsidRPr="009A1933">
              <w:fldChar w:fldCharType="separate"/>
            </w:r>
            <w:r w:rsidR="00190BB8" w:rsidRPr="009A1933">
              <w:t> </w:t>
            </w:r>
            <w:r w:rsidR="00190BB8" w:rsidRPr="009A1933">
              <w:t> </w:t>
            </w:r>
            <w:r w:rsidR="00190BB8" w:rsidRPr="009A1933">
              <w:t> </w:t>
            </w:r>
            <w:r w:rsidR="00190BB8" w:rsidRPr="009A1933">
              <w:t> </w:t>
            </w:r>
            <w:r w:rsidR="00190BB8" w:rsidRPr="009A1933">
              <w:t> </w:t>
            </w:r>
            <w:r w:rsidR="00190BB8" w:rsidRPr="009A1933">
              <w:fldChar w:fldCharType="end"/>
            </w:r>
          </w:p>
        </w:tc>
        <w:tc>
          <w:tcPr>
            <w:tcW w:w="2500" w:type="pct"/>
          </w:tcPr>
          <w:p w14:paraId="58982433" w14:textId="77777777" w:rsidR="00BE689B" w:rsidRPr="00BE689B" w:rsidRDefault="00BE689B" w:rsidP="009A1933">
            <w:pPr>
              <w:widowControl w:val="0"/>
              <w:suppressAutoHyphens w:val="0"/>
              <w:autoSpaceDE w:val="0"/>
              <w:autoSpaceDN w:val="0"/>
              <w:adjustRightInd w:val="0"/>
              <w:jc w:val="left"/>
              <w:rPr>
                <w:lang w:eastAsia="en-US"/>
              </w:rPr>
            </w:pPr>
          </w:p>
        </w:tc>
      </w:tr>
    </w:tbl>
    <w:p w14:paraId="3C655982" w14:textId="77777777" w:rsidR="00BE689B" w:rsidRPr="009A1933" w:rsidRDefault="00BE689B" w:rsidP="009A1933">
      <w:pPr>
        <w:shd w:val="clear" w:color="auto" w:fill="FFFFFF"/>
      </w:pPr>
    </w:p>
    <w:p w14:paraId="1727A220" w14:textId="77777777" w:rsidR="007C5EDD" w:rsidRPr="009A1933" w:rsidRDefault="007C5EDD" w:rsidP="009A1933">
      <w:pPr>
        <w:shd w:val="clear" w:color="auto" w:fill="FFFFFF"/>
      </w:pPr>
      <w:r w:rsidRPr="009A1933">
        <w:t>skleneta</w:t>
      </w:r>
    </w:p>
    <w:p w14:paraId="66836D8E" w14:textId="77777777" w:rsidR="007C5EDD" w:rsidRPr="009A1933" w:rsidRDefault="007C5EDD" w:rsidP="009A1933">
      <w:pPr>
        <w:shd w:val="clear" w:color="auto" w:fill="FFFFFF"/>
      </w:pPr>
    </w:p>
    <w:p w14:paraId="613AA070" w14:textId="6C4AE089" w:rsidR="00F96A50" w:rsidRPr="008D655D" w:rsidRDefault="007C5EDD" w:rsidP="008D655D">
      <w:pPr>
        <w:shd w:val="clear" w:color="auto" w:fill="FFFFFF"/>
        <w:jc w:val="center"/>
      </w:pPr>
      <w:r w:rsidRPr="009A1933">
        <w:rPr>
          <w:b/>
        </w:rPr>
        <w:t xml:space="preserve">POGODBO </w:t>
      </w:r>
      <w:r w:rsidR="00D01688" w:rsidRPr="009A1933">
        <w:rPr>
          <w:b/>
        </w:rPr>
        <w:t>ŠT</w:t>
      </w:r>
      <w:r w:rsidRPr="009A1933">
        <w:rPr>
          <w:b/>
        </w:rPr>
        <w:t xml:space="preserve">. </w:t>
      </w:r>
      <w:r w:rsidR="00EC1B0A" w:rsidRPr="009A1933">
        <w:fldChar w:fldCharType="begin">
          <w:ffData>
            <w:name w:val="Besedilo48"/>
            <w:enabled/>
            <w:calcOnExit w:val="0"/>
            <w:textInput/>
          </w:ffData>
        </w:fldChar>
      </w:r>
      <w:r w:rsidR="00EC1B0A" w:rsidRPr="009A1933">
        <w:instrText xml:space="preserve"> FORMTEXT </w:instrText>
      </w:r>
      <w:r w:rsidR="00EC1B0A" w:rsidRPr="009A1933">
        <w:fldChar w:fldCharType="separate"/>
      </w:r>
      <w:r w:rsidR="00EC1B0A" w:rsidRPr="009A1933">
        <w:t>     </w:t>
      </w:r>
      <w:r w:rsidR="00EC1B0A" w:rsidRPr="009A1933">
        <w:fldChar w:fldCharType="end"/>
      </w:r>
    </w:p>
    <w:p w14:paraId="5C2F2EA9" w14:textId="43F36A89" w:rsidR="00F96A50" w:rsidRPr="008D655D" w:rsidRDefault="007C5EDD" w:rsidP="008D655D">
      <w:pPr>
        <w:pStyle w:val="Naslov1"/>
        <w:spacing w:before="180" w:after="180"/>
        <w:ind w:left="357" w:hanging="357"/>
        <w:rPr>
          <w:szCs w:val="20"/>
        </w:rPr>
      </w:pPr>
      <w:r w:rsidRPr="009A1933">
        <w:rPr>
          <w:szCs w:val="20"/>
        </w:rPr>
        <w:t>UVODNE DOLOČBE</w:t>
      </w:r>
    </w:p>
    <w:p w14:paraId="2AAEC5F4" w14:textId="73F72B0A" w:rsidR="00F96A50" w:rsidRPr="009A1933" w:rsidRDefault="007C5EDD" w:rsidP="008D655D">
      <w:pPr>
        <w:numPr>
          <w:ilvl w:val="0"/>
          <w:numId w:val="5"/>
        </w:numPr>
        <w:suppressAutoHyphens w:val="0"/>
        <w:spacing w:before="120" w:after="120"/>
        <w:ind w:left="357" w:hanging="357"/>
        <w:jc w:val="center"/>
      </w:pPr>
      <w:r w:rsidRPr="009A1933">
        <w:t xml:space="preserve">člen </w:t>
      </w:r>
    </w:p>
    <w:p w14:paraId="54EECC95" w14:textId="6320E177" w:rsidR="00453A98" w:rsidRPr="009A1933" w:rsidRDefault="007C5EDD" w:rsidP="009A1933">
      <w:pPr>
        <w:shd w:val="clear" w:color="auto" w:fill="FFFFFF"/>
      </w:pPr>
      <w:r w:rsidRPr="009A1933">
        <w:t>Naročnik in izvajalec ugotavljata, da:</w:t>
      </w:r>
    </w:p>
    <w:p w14:paraId="682B5428" w14:textId="47247E19" w:rsidR="007C5EDD" w:rsidRPr="009A1933" w:rsidRDefault="007C5EDD" w:rsidP="00D42DC4">
      <w:pPr>
        <w:numPr>
          <w:ilvl w:val="0"/>
          <w:numId w:val="7"/>
        </w:numPr>
      </w:pPr>
      <w:r w:rsidRPr="009A1933">
        <w:t>je Ministrstvo za javno upravo, Tržaška cesta 21, 1000 Ljubljana</w:t>
      </w:r>
      <w:r w:rsidR="00E527F7" w:rsidRPr="009A1933">
        <w:t xml:space="preserve"> </w:t>
      </w:r>
      <w:r w:rsidR="00755708" w:rsidRPr="009A1933">
        <w:t>v svojem imenu in za svoj račun</w:t>
      </w:r>
      <w:r w:rsidR="008A0F03" w:rsidRPr="009A1933">
        <w:t xml:space="preserve"> </w:t>
      </w:r>
      <w:r w:rsidRPr="009A1933">
        <w:t>izvedlo postopek oddaje javnega naročila, katerega predmet</w:t>
      </w:r>
      <w:r w:rsidR="009F606D">
        <w:t xml:space="preserve"> je</w:t>
      </w:r>
      <w:r w:rsidR="00E00F76" w:rsidRPr="00F7440E">
        <w:t xml:space="preserve"> </w:t>
      </w:r>
      <w:r w:rsidR="00E00F76">
        <w:t>izvajanje storitve naročanja strank (</w:t>
      </w:r>
      <w:proofErr w:type="spellStart"/>
      <w:r w:rsidR="00E00F76">
        <w:t>UeNaročanje</w:t>
      </w:r>
      <w:proofErr w:type="spellEnd"/>
      <w:r w:rsidR="00E00F76">
        <w:t>) na storitve, ki jih nudijo upravne enote</w:t>
      </w:r>
      <w:r w:rsidRPr="009A1933">
        <w:t xml:space="preserve">, po </w:t>
      </w:r>
      <w:r w:rsidR="008A0F03" w:rsidRPr="009A1933">
        <w:t>postopku</w:t>
      </w:r>
      <w:r w:rsidR="00CF29A3">
        <w:t xml:space="preserve"> naročila male vrednosti</w:t>
      </w:r>
      <w:r w:rsidRPr="009A1933">
        <w:t xml:space="preserve"> z oznako </w:t>
      </w:r>
      <w:r w:rsidR="00D42DC4">
        <w:t>OD</w:t>
      </w:r>
      <w:r w:rsidR="009F606D">
        <w:t>UeNAROCANJE</w:t>
      </w:r>
      <w:r w:rsidR="00CB5A11">
        <w:t>-</w:t>
      </w:r>
      <w:r w:rsidR="00D42DC4">
        <w:t>16</w:t>
      </w:r>
      <w:r w:rsidR="00CB5A11">
        <w:t>/2022</w:t>
      </w:r>
      <w:r w:rsidRPr="009A1933">
        <w:t>, (</w:t>
      </w:r>
      <w:r w:rsidR="00D42DC4" w:rsidRPr="009A1933">
        <w:t xml:space="preserve">objava obvestila o naročilu na </w:t>
      </w:r>
      <w:r w:rsidR="00D42DC4">
        <w:t>P</w:t>
      </w:r>
      <w:r w:rsidR="00D42DC4" w:rsidRPr="009A1933">
        <w:t xml:space="preserve">ortalu javnih naročil dne </w:t>
      </w:r>
      <w:r w:rsidR="00D42DC4" w:rsidRPr="009A1933">
        <w:fldChar w:fldCharType="begin">
          <w:ffData>
            <w:name w:val="Besedilo48"/>
            <w:enabled/>
            <w:calcOnExit w:val="0"/>
            <w:textInput/>
          </w:ffData>
        </w:fldChar>
      </w:r>
      <w:r w:rsidR="00D42DC4" w:rsidRPr="009A1933">
        <w:instrText xml:space="preserve"> FORMTEXT </w:instrText>
      </w:r>
      <w:r w:rsidR="00D42DC4" w:rsidRPr="009A1933">
        <w:fldChar w:fldCharType="separate"/>
      </w:r>
      <w:r w:rsidR="00D42DC4" w:rsidRPr="009A1933">
        <w:t>     </w:t>
      </w:r>
      <w:r w:rsidR="00D42DC4" w:rsidRPr="009A1933">
        <w:fldChar w:fldCharType="end"/>
      </w:r>
      <w:r w:rsidR="00D42DC4">
        <w:t xml:space="preserve"> </w:t>
      </w:r>
      <w:r w:rsidR="00D42DC4" w:rsidRPr="009A1933">
        <w:t xml:space="preserve">pod št. objave </w:t>
      </w:r>
      <w:r w:rsidR="00D42DC4" w:rsidRPr="009A1933">
        <w:fldChar w:fldCharType="begin">
          <w:ffData>
            <w:name w:val="Besedilo48"/>
            <w:enabled/>
            <w:calcOnExit w:val="0"/>
            <w:textInput/>
          </w:ffData>
        </w:fldChar>
      </w:r>
      <w:r w:rsidR="00D42DC4" w:rsidRPr="009A1933">
        <w:instrText xml:space="preserve"> FORMTEXT </w:instrText>
      </w:r>
      <w:r w:rsidR="00D42DC4" w:rsidRPr="009A1933">
        <w:fldChar w:fldCharType="separate"/>
      </w:r>
      <w:r w:rsidR="00D42DC4" w:rsidRPr="009A1933">
        <w:t> </w:t>
      </w:r>
      <w:r w:rsidR="00D42DC4" w:rsidRPr="009A1933">
        <w:t> </w:t>
      </w:r>
      <w:r w:rsidR="00D42DC4" w:rsidRPr="009A1933">
        <w:t> </w:t>
      </w:r>
      <w:r w:rsidR="00D42DC4" w:rsidRPr="009A1933">
        <w:t> </w:t>
      </w:r>
      <w:r w:rsidR="00D42DC4" w:rsidRPr="009A1933">
        <w:t> </w:t>
      </w:r>
      <w:r w:rsidR="00D42DC4" w:rsidRPr="009A1933">
        <w:fldChar w:fldCharType="end"/>
      </w:r>
      <w:r w:rsidR="00D42DC4">
        <w:t xml:space="preserve"> </w:t>
      </w:r>
      <w:r w:rsidR="00D42DC4" w:rsidRPr="00546F3D">
        <w:t>in v Dodatku k Uradnemu listu EU z oznako</w:t>
      </w:r>
      <w:r w:rsidR="00D42DC4" w:rsidRPr="009A1933">
        <w:t xml:space="preserve"> </w:t>
      </w:r>
      <w:r w:rsidR="00D42DC4" w:rsidRPr="009A1933">
        <w:fldChar w:fldCharType="begin">
          <w:ffData>
            <w:name w:val="Besedilo50"/>
            <w:enabled/>
            <w:calcOnExit w:val="0"/>
            <w:textInput/>
          </w:ffData>
        </w:fldChar>
      </w:r>
      <w:r w:rsidR="00D42DC4" w:rsidRPr="009A1933">
        <w:instrText xml:space="preserve"> FORMTEXT </w:instrText>
      </w:r>
      <w:r w:rsidR="00D42DC4" w:rsidRPr="009A1933">
        <w:fldChar w:fldCharType="separate"/>
      </w:r>
      <w:r w:rsidR="00D42DC4" w:rsidRPr="009A1933">
        <w:t>     </w:t>
      </w:r>
      <w:r w:rsidR="00D42DC4" w:rsidRPr="009A1933">
        <w:fldChar w:fldCharType="end"/>
      </w:r>
      <w:r w:rsidR="00D42DC4" w:rsidRPr="009A1933">
        <w:t xml:space="preserve"> dne </w:t>
      </w:r>
      <w:r w:rsidR="00D42DC4" w:rsidRPr="009A1933">
        <w:fldChar w:fldCharType="begin">
          <w:ffData>
            <w:name w:val="Besedilo50"/>
            <w:enabled/>
            <w:calcOnExit w:val="0"/>
            <w:textInput/>
          </w:ffData>
        </w:fldChar>
      </w:r>
      <w:r w:rsidR="00D42DC4" w:rsidRPr="009A1933">
        <w:instrText xml:space="preserve"> FORMTEXT </w:instrText>
      </w:r>
      <w:r w:rsidR="00D42DC4" w:rsidRPr="009A1933">
        <w:fldChar w:fldCharType="separate"/>
      </w:r>
      <w:r w:rsidR="00D42DC4" w:rsidRPr="009A1933">
        <w:t>     </w:t>
      </w:r>
      <w:r w:rsidR="00D42DC4" w:rsidRPr="009A1933">
        <w:fldChar w:fldCharType="end"/>
      </w:r>
      <w:r w:rsidR="00D42DC4" w:rsidRPr="009A1933">
        <w:t>);</w:t>
      </w:r>
    </w:p>
    <w:p w14:paraId="61486F2D" w14:textId="77777777" w:rsidR="00B315F1" w:rsidRDefault="007C5EDD" w:rsidP="0090267E">
      <w:pPr>
        <w:numPr>
          <w:ilvl w:val="0"/>
          <w:numId w:val="7"/>
        </w:numPr>
      </w:pPr>
      <w:r w:rsidRPr="009A1933">
        <w:t>je bil izvajale</w:t>
      </w:r>
      <w:r w:rsidR="00AD3CA7" w:rsidRPr="009A1933">
        <w:t xml:space="preserve">c na podlagi odločitve </w:t>
      </w:r>
      <w:r w:rsidRPr="009A1933">
        <w:t xml:space="preserve">o oddaji naročila št.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t> </w:t>
      </w:r>
      <w:r w:rsidRPr="009A1933">
        <w:t> </w:t>
      </w:r>
      <w:r w:rsidRPr="009A1933">
        <w:t> </w:t>
      </w:r>
      <w:r w:rsidRPr="009A1933">
        <w:t> </w:t>
      </w:r>
      <w:r w:rsidRPr="009A1933">
        <w:fldChar w:fldCharType="end"/>
      </w:r>
      <w:r w:rsidRPr="009A1933">
        <w:t xml:space="preserve"> z dne </w:t>
      </w:r>
      <w:r w:rsidRPr="009A1933">
        <w:fldChar w:fldCharType="begin">
          <w:ffData>
            <w:name w:val="Besedilo48"/>
            <w:enabled/>
            <w:calcOnExit w:val="0"/>
            <w:textInput/>
          </w:ffData>
        </w:fldChar>
      </w:r>
      <w:r w:rsidRPr="009A1933">
        <w:instrText xml:space="preserve"> FORMTEXT </w:instrText>
      </w:r>
      <w:r w:rsidRPr="009A1933">
        <w:fldChar w:fldCharType="separate"/>
      </w:r>
      <w:r w:rsidRPr="009A1933">
        <w:t>     </w:t>
      </w:r>
      <w:r w:rsidRPr="009A1933">
        <w:fldChar w:fldCharType="end"/>
      </w:r>
      <w:r w:rsidRPr="009A1933">
        <w:t xml:space="preserve"> izbran kot najugodnejši ponudnik predmetnega javnega naročila</w:t>
      </w:r>
      <w:r w:rsidR="00546F3D">
        <w:t>,</w:t>
      </w:r>
    </w:p>
    <w:p w14:paraId="08C20906" w14:textId="7B4792D0" w:rsidR="00AC1821" w:rsidRDefault="00546F3D" w:rsidP="009F606D">
      <w:pPr>
        <w:numPr>
          <w:ilvl w:val="0"/>
          <w:numId w:val="7"/>
        </w:numPr>
        <w:suppressAutoHyphens w:val="0"/>
        <w:autoSpaceDE w:val="0"/>
        <w:autoSpaceDN w:val="0"/>
        <w:adjustRightInd w:val="0"/>
      </w:pPr>
      <w:r>
        <w:t xml:space="preserve">se osebni podatki zaposlenih navedenih v tej pogodbi obdelujejo za potrebe izvajanja te pogodbe v skladu z 48. členom Zakona o delovnih razmerjih </w:t>
      </w:r>
      <w:r w:rsidR="00100458">
        <w:t>(</w:t>
      </w:r>
      <w:r w:rsidR="00100458" w:rsidRPr="00100458">
        <w:t xml:space="preserve">Uradni list RS, št. 21/13, 78/13 – </w:t>
      </w:r>
      <w:proofErr w:type="spellStart"/>
      <w:r w:rsidR="00100458" w:rsidRPr="00100458">
        <w:t>popr</w:t>
      </w:r>
      <w:proofErr w:type="spellEnd"/>
      <w:r w:rsidR="00100458" w:rsidRPr="00100458">
        <w:t xml:space="preserve">., 47/15 – ZZSDT, 33/16 – PZ-F, 52/16, 15/17 – </w:t>
      </w:r>
      <w:proofErr w:type="spellStart"/>
      <w:r w:rsidR="00100458" w:rsidRPr="00100458">
        <w:t>odl</w:t>
      </w:r>
      <w:proofErr w:type="spellEnd"/>
      <w:r w:rsidR="00100458" w:rsidRPr="00100458">
        <w:t xml:space="preserve">. US, 22/19 – </w:t>
      </w:r>
      <w:proofErr w:type="spellStart"/>
      <w:r w:rsidR="00100458" w:rsidRPr="00100458">
        <w:t>ZPosS</w:t>
      </w:r>
      <w:proofErr w:type="spellEnd"/>
      <w:r w:rsidR="00100458" w:rsidRPr="00100458">
        <w:t>, 81/19 in 203/20 – ZIUPOPDVE</w:t>
      </w:r>
      <w:r w:rsidR="00100458">
        <w:t>; v nadaljevanju: ZDR-1</w:t>
      </w:r>
      <w:r w:rsidR="00100458" w:rsidRPr="00100458">
        <w:t>)</w:t>
      </w:r>
      <w:r w:rsidR="00100458">
        <w:t xml:space="preserve"> </w:t>
      </w:r>
      <w:r>
        <w:t>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9F606D">
        <w:t>,</w:t>
      </w:r>
    </w:p>
    <w:p w14:paraId="22DC181D" w14:textId="77777777" w:rsidR="009F606D" w:rsidRDefault="009F606D" w:rsidP="009F606D">
      <w:pPr>
        <w:numPr>
          <w:ilvl w:val="0"/>
          <w:numId w:val="7"/>
        </w:numPr>
        <w:suppressAutoHyphens w:val="0"/>
      </w:pPr>
      <w:r>
        <w:t>ima naročnik v skladu s Splošno uredbo o varstvu podatkov vlogo upravljavca;</w:t>
      </w:r>
    </w:p>
    <w:p w14:paraId="7095D88A" w14:textId="07514777" w:rsidR="009F606D" w:rsidRDefault="009F606D" w:rsidP="009F606D">
      <w:pPr>
        <w:numPr>
          <w:ilvl w:val="0"/>
          <w:numId w:val="7"/>
        </w:numPr>
        <w:suppressAutoHyphens w:val="0"/>
      </w:pPr>
      <w:r>
        <w:t xml:space="preserve">ima </w:t>
      </w:r>
      <w:r w:rsidR="00EB14B9">
        <w:t xml:space="preserve">izvajalec </w:t>
      </w:r>
      <w:r>
        <w:t>v skladu s Splošno uredbo o varstvu podatkov vlogo obdelovalca;</w:t>
      </w:r>
    </w:p>
    <w:p w14:paraId="3FA11554" w14:textId="77777777" w:rsidR="009F606D" w:rsidRDefault="009F606D" w:rsidP="009F606D">
      <w:pPr>
        <w:numPr>
          <w:ilvl w:val="0"/>
          <w:numId w:val="7"/>
        </w:numPr>
        <w:suppressAutoHyphens w:val="0"/>
      </w:pPr>
      <w:r>
        <w:t>ima ta pogodba naslednje priloge, ki so sestavni del določil te pogodbe, in sicer:</w:t>
      </w:r>
    </w:p>
    <w:p w14:paraId="21BC0046" w14:textId="77777777" w:rsidR="009F606D" w:rsidRDefault="009F606D" w:rsidP="009F606D">
      <w:pPr>
        <w:numPr>
          <w:ilvl w:val="1"/>
          <w:numId w:val="7"/>
        </w:numPr>
        <w:suppressAutoHyphens w:val="0"/>
      </w:pPr>
      <w:r>
        <w:t>Priloga A vsebuje podrobnosti o obdelavi osebnih podatkov, vključno z namenom in naravo obdelave, vrstami osebnih podatkov, kategorijami posameznikov, na katere se nanašajo osebni podatki, in trajanjem obdelave.</w:t>
      </w:r>
    </w:p>
    <w:p w14:paraId="44633F37" w14:textId="77777777" w:rsidR="009F606D" w:rsidRDefault="009F606D" w:rsidP="009F606D">
      <w:pPr>
        <w:numPr>
          <w:ilvl w:val="1"/>
          <w:numId w:val="7"/>
        </w:numPr>
        <w:suppressAutoHyphens w:val="0"/>
      </w:pPr>
      <w:r>
        <w:t xml:space="preserve">Priloga B vsebuje seznam pod-obdelovalcev, ki opravljajo naloge v času podpisa pogodbe. </w:t>
      </w:r>
    </w:p>
    <w:p w14:paraId="16E0E45A" w14:textId="56DAC50F" w:rsidR="009F5863" w:rsidRPr="009A1933" w:rsidRDefault="009F606D" w:rsidP="008D655D">
      <w:pPr>
        <w:numPr>
          <w:ilvl w:val="1"/>
          <w:numId w:val="7"/>
        </w:numPr>
        <w:suppressAutoHyphens w:val="0"/>
      </w:pPr>
      <w:r>
        <w:lastRenderedPageBreak/>
        <w:t>Priloga C vsebuje navodila upravljavca glede obdelave osebnih podatkov, minimalni nabor zahtev glede varnosti podatkov in opis poteka revizij nad delovanjem obdelovalca in pod-obdelovalcev.</w:t>
      </w:r>
    </w:p>
    <w:p w14:paraId="4CA51AE0" w14:textId="77777777" w:rsidR="007C5EDD" w:rsidRPr="009A1933" w:rsidRDefault="007C5EDD" w:rsidP="008D655D">
      <w:pPr>
        <w:pStyle w:val="Naslov1"/>
        <w:spacing w:before="180" w:after="180"/>
        <w:ind w:left="357" w:hanging="357"/>
        <w:rPr>
          <w:szCs w:val="20"/>
        </w:rPr>
      </w:pPr>
      <w:r w:rsidRPr="009A1933">
        <w:rPr>
          <w:szCs w:val="20"/>
        </w:rPr>
        <w:t>PREDMET POGODBE</w:t>
      </w:r>
    </w:p>
    <w:p w14:paraId="55A4A44A" w14:textId="7B71A526" w:rsidR="00453A98" w:rsidRPr="009A1933" w:rsidRDefault="00981800" w:rsidP="008D655D">
      <w:pPr>
        <w:numPr>
          <w:ilvl w:val="0"/>
          <w:numId w:val="5"/>
        </w:numPr>
        <w:suppressAutoHyphens w:val="0"/>
        <w:spacing w:before="120" w:after="120"/>
        <w:ind w:left="357" w:hanging="357"/>
        <w:jc w:val="center"/>
      </w:pPr>
      <w:r w:rsidRPr="009A1933">
        <w:t>člen</w:t>
      </w:r>
    </w:p>
    <w:p w14:paraId="283F9DE6" w14:textId="5D4140C3" w:rsidR="00F7440E" w:rsidRDefault="00F7440E" w:rsidP="00D62207">
      <w:pPr>
        <w:shd w:val="clear" w:color="auto" w:fill="FFFFFF"/>
        <w:tabs>
          <w:tab w:val="left" w:pos="1276"/>
        </w:tabs>
      </w:pPr>
      <w:r w:rsidRPr="00F7440E">
        <w:t xml:space="preserve">Predmet te pogodbe je </w:t>
      </w:r>
      <w:r w:rsidR="009F606D">
        <w:t>izvajanje storitve naročan</w:t>
      </w:r>
      <w:r w:rsidR="00960746">
        <w:t xml:space="preserve">ja strank </w:t>
      </w:r>
      <w:r w:rsidR="00582FE8">
        <w:t>(</w:t>
      </w:r>
      <w:proofErr w:type="spellStart"/>
      <w:r w:rsidR="00582FE8">
        <w:t>UeNaročanje</w:t>
      </w:r>
      <w:proofErr w:type="spellEnd"/>
      <w:r w:rsidR="00582FE8">
        <w:t xml:space="preserve">) </w:t>
      </w:r>
      <w:r w:rsidR="00960746">
        <w:t>na storitve, ki jih nudijo upravne enote</w:t>
      </w:r>
      <w:r w:rsidR="00D62207">
        <w:t>.</w:t>
      </w:r>
    </w:p>
    <w:p w14:paraId="2B99536D" w14:textId="77777777" w:rsidR="00F7440E" w:rsidRPr="009A1933" w:rsidRDefault="00F7440E" w:rsidP="009A1933">
      <w:pPr>
        <w:shd w:val="clear" w:color="auto" w:fill="FFFFFF"/>
        <w:tabs>
          <w:tab w:val="left" w:pos="1276"/>
        </w:tabs>
      </w:pPr>
    </w:p>
    <w:p w14:paraId="34225264" w14:textId="476A0CF0" w:rsidR="00981800" w:rsidRPr="009A1933" w:rsidRDefault="00981800" w:rsidP="009A1933">
      <w:pPr>
        <w:shd w:val="clear" w:color="auto" w:fill="FFFFFF"/>
      </w:pPr>
      <w:r w:rsidRPr="00692E1C">
        <w:t xml:space="preserve">Predmet pogodbe je podrobneje specificiran v </w:t>
      </w:r>
      <w:r w:rsidR="00AE1D81" w:rsidRPr="00692E1C">
        <w:t>Tehničnih s</w:t>
      </w:r>
      <w:r w:rsidRPr="00692E1C">
        <w:t>pecifikacijah</w:t>
      </w:r>
      <w:r w:rsidR="0067744D" w:rsidRPr="00692E1C">
        <w:t xml:space="preserve"> </w:t>
      </w:r>
      <w:r w:rsidRPr="00692E1C">
        <w:t>(</w:t>
      </w:r>
      <w:r w:rsidR="00F7440E" w:rsidRPr="00692E1C">
        <w:t>p</w:t>
      </w:r>
      <w:r w:rsidRPr="00692E1C">
        <w:t xml:space="preserve">riloga </w:t>
      </w:r>
      <w:r w:rsidR="00F7440E" w:rsidRPr="00692E1C">
        <w:t xml:space="preserve">št. </w:t>
      </w:r>
      <w:r w:rsidRPr="00692E1C">
        <w:t>1</w:t>
      </w:r>
      <w:r w:rsidR="009F606D">
        <w:t>)</w:t>
      </w:r>
      <w:r w:rsidR="0067744D" w:rsidRPr="00692E1C">
        <w:t xml:space="preserve"> </w:t>
      </w:r>
      <w:r w:rsidR="00F7440E" w:rsidRPr="00692E1C">
        <w:t xml:space="preserve">in </w:t>
      </w:r>
      <w:r w:rsidR="009F606D">
        <w:t xml:space="preserve">ponudbenem predračunu </w:t>
      </w:r>
      <w:r w:rsidR="00F7440E" w:rsidRPr="00692E1C">
        <w:t xml:space="preserve">(priloga št. </w:t>
      </w:r>
      <w:r w:rsidR="009F606D">
        <w:t>2</w:t>
      </w:r>
      <w:r w:rsidR="00F7440E" w:rsidRPr="00692E1C">
        <w:t>)</w:t>
      </w:r>
      <w:r w:rsidRPr="00692E1C">
        <w:t xml:space="preserve">, ki </w:t>
      </w:r>
      <w:r w:rsidR="001C4139" w:rsidRPr="00692E1C">
        <w:t>s</w:t>
      </w:r>
      <w:r w:rsidR="009F606D">
        <w:t>ta</w:t>
      </w:r>
      <w:r w:rsidRPr="00692E1C">
        <w:t xml:space="preserve"> prilog</w:t>
      </w:r>
      <w:r w:rsidR="00DD25D7" w:rsidRPr="00692E1C">
        <w:t>e</w:t>
      </w:r>
      <w:r w:rsidRPr="00692E1C">
        <w:t xml:space="preserve"> te pogodbe in njen sestavni</w:t>
      </w:r>
      <w:r w:rsidRPr="009A1933">
        <w:t xml:space="preserve"> del ter se izvaja</w:t>
      </w:r>
      <w:r w:rsidR="00DD25D7">
        <w:t>jo</w:t>
      </w:r>
      <w:r w:rsidRPr="009A1933">
        <w:t xml:space="preserve"> na način, kot je določen</w:t>
      </w:r>
      <w:r w:rsidR="00896DDC" w:rsidRPr="009A1933">
        <w:t>o</w:t>
      </w:r>
      <w:r w:rsidRPr="009A1933">
        <w:t xml:space="preserve"> v teh prilogah in tej pogodbi.</w:t>
      </w:r>
    </w:p>
    <w:p w14:paraId="23BF9F58" w14:textId="32B3A6E8" w:rsidR="00AC1821" w:rsidRDefault="00AC1821" w:rsidP="009A1933">
      <w:pPr>
        <w:shd w:val="clear" w:color="auto" w:fill="FFFFFF"/>
      </w:pPr>
    </w:p>
    <w:p w14:paraId="0950C4B8" w14:textId="6FC6D14C" w:rsidR="009F5863" w:rsidRPr="009A1933" w:rsidRDefault="00894009" w:rsidP="009A1933">
      <w:pPr>
        <w:shd w:val="clear" w:color="auto" w:fill="FFFFFF"/>
      </w:pPr>
      <w:r w:rsidRPr="00E00F76">
        <w:t>Predmet te pogodbe je tudi dogovor o obdelavi osebnih podatkov</w:t>
      </w:r>
      <w:r w:rsidR="00AC1B04" w:rsidRPr="00E00F76">
        <w:t xml:space="preserve"> </w:t>
      </w:r>
      <w:r w:rsidR="00CB093D" w:rsidRPr="00E00F76">
        <w:t xml:space="preserve">pod poglavjem </w:t>
      </w:r>
      <w:r w:rsidR="00E00F76" w:rsidRPr="00E00F76">
        <w:t xml:space="preserve">VII. </w:t>
      </w:r>
      <w:r w:rsidR="00E00F76">
        <w:t>t</w:t>
      </w:r>
      <w:r w:rsidR="00E00F76" w:rsidRPr="00E00F76">
        <w:t>e pogodbe.</w:t>
      </w:r>
      <w:r w:rsidRPr="00E00F76">
        <w:t xml:space="preserve"> </w:t>
      </w:r>
    </w:p>
    <w:p w14:paraId="21368236" w14:textId="6EC37877" w:rsidR="005769F3" w:rsidRPr="008D655D" w:rsidRDefault="007C5EDD" w:rsidP="008D655D">
      <w:pPr>
        <w:pStyle w:val="Naslov1"/>
        <w:spacing w:before="180" w:after="180"/>
        <w:ind w:left="357" w:hanging="357"/>
        <w:rPr>
          <w:szCs w:val="20"/>
        </w:rPr>
      </w:pPr>
      <w:r w:rsidRPr="009A1933">
        <w:rPr>
          <w:szCs w:val="20"/>
        </w:rPr>
        <w:t>NAČIN IZVAJANJA POGODBE</w:t>
      </w:r>
      <w:r w:rsidR="00A312D2" w:rsidRPr="009A1933">
        <w:rPr>
          <w:szCs w:val="20"/>
        </w:rPr>
        <w:t>NIH STORITEV</w:t>
      </w:r>
    </w:p>
    <w:p w14:paraId="5B3AD0B6" w14:textId="57D55B5D" w:rsidR="0029659F" w:rsidRPr="009A1933" w:rsidRDefault="0029659F" w:rsidP="009A1933">
      <w:pPr>
        <w:numPr>
          <w:ilvl w:val="0"/>
          <w:numId w:val="5"/>
        </w:numPr>
        <w:suppressAutoHyphens w:val="0"/>
        <w:spacing w:before="120" w:after="120"/>
        <w:ind w:left="357" w:hanging="357"/>
        <w:jc w:val="center"/>
      </w:pPr>
      <w:bookmarkStart w:id="2" w:name="_Hlk99704105"/>
      <w:r w:rsidRPr="009A1933">
        <w:t>člen</w:t>
      </w:r>
    </w:p>
    <w:p w14:paraId="1C83E087" w14:textId="77777777" w:rsidR="0077326B" w:rsidRPr="00A27C19" w:rsidRDefault="0077326B" w:rsidP="0077326B">
      <w:pPr>
        <w:overflowPunct w:val="0"/>
        <w:rPr>
          <w:lang w:eastAsia="zh-CN"/>
        </w:rPr>
      </w:pPr>
      <w:r w:rsidRPr="00A27C19">
        <w:rPr>
          <w:lang w:eastAsia="zh-CN"/>
        </w:rPr>
        <w:t>Izvajalec s podpisom te pogodbe potrjuje, da je v celoti seznanjen z vsemi razpisnimi zahtevami oziroma dokumentacijo predmetnega naročila ter z obsegom in zahtevnostjo pogodbenih storitev ter da pozna vse spremljajoče rizike v zvezi z izvedbo del ter vse omejitve, ki iz tega izhajajo.</w:t>
      </w:r>
    </w:p>
    <w:p w14:paraId="0A494C93" w14:textId="77777777" w:rsidR="0077326B" w:rsidRPr="00A27C19" w:rsidRDefault="0077326B" w:rsidP="0077326B">
      <w:pPr>
        <w:rPr>
          <w:lang w:eastAsia="zh-CN"/>
        </w:rPr>
      </w:pPr>
    </w:p>
    <w:p w14:paraId="390B595A" w14:textId="7F7B831F" w:rsidR="0077326B" w:rsidRPr="00490AE6" w:rsidRDefault="0077326B" w:rsidP="0077326B">
      <w:pPr>
        <w:overflowPunct w:val="0"/>
        <w:rPr>
          <w:lang w:eastAsia="zh-CN"/>
        </w:rPr>
      </w:pPr>
      <w:r w:rsidRPr="00A27C19">
        <w:rPr>
          <w:lang w:eastAsia="zh-CN"/>
        </w:rPr>
        <w:t xml:space="preserve">Izvajalec se obvezuje, da bo storitve </w:t>
      </w:r>
      <w:r w:rsidRPr="00490AE6">
        <w:rPr>
          <w:lang w:eastAsia="zh-CN"/>
        </w:rPr>
        <w:t xml:space="preserve">po tej pogodbi izvajal v rokih in na način, kot je to določeno s to pogodbo in v </w:t>
      </w:r>
      <w:r w:rsidRPr="00490AE6">
        <w:t>prilogi št. 1</w:t>
      </w:r>
      <w:r w:rsidRPr="00490AE6">
        <w:rPr>
          <w:lang w:eastAsia="zh-CN"/>
        </w:rPr>
        <w:t>.</w:t>
      </w:r>
      <w:r w:rsidR="005E2B13" w:rsidRPr="00490AE6">
        <w:rPr>
          <w:lang w:eastAsia="zh-CN"/>
        </w:rPr>
        <w:t xml:space="preserve"> </w:t>
      </w:r>
    </w:p>
    <w:p w14:paraId="2B1695F7" w14:textId="77777777" w:rsidR="0077326B" w:rsidRPr="00490AE6" w:rsidRDefault="0077326B" w:rsidP="00DF3AD7"/>
    <w:p w14:paraId="6530A81C" w14:textId="6B4E5074" w:rsidR="001D5659" w:rsidRPr="009778F5" w:rsidRDefault="00305B5B" w:rsidP="009A1933">
      <w:r w:rsidRPr="00F436D8">
        <w:rPr>
          <w:lang w:eastAsia="zh-CN"/>
        </w:rPr>
        <w:t>S</w:t>
      </w:r>
      <w:r w:rsidRPr="009778F5">
        <w:rPr>
          <w:lang w:eastAsia="zh-CN"/>
        </w:rPr>
        <w:t xml:space="preserve">toritev </w:t>
      </w:r>
      <w:r w:rsidR="0077326B" w:rsidRPr="009778F5">
        <w:rPr>
          <w:lang w:eastAsia="zh-CN"/>
        </w:rPr>
        <w:t xml:space="preserve">iz </w:t>
      </w:r>
      <w:r w:rsidR="003D1506" w:rsidRPr="009778F5">
        <w:rPr>
          <w:lang w:eastAsia="zh-CN"/>
        </w:rPr>
        <w:t>prvega odstavka 2. člena te pogodbe</w:t>
      </w:r>
      <w:r w:rsidRPr="009778F5">
        <w:rPr>
          <w:lang w:eastAsia="zh-CN"/>
        </w:rPr>
        <w:t xml:space="preserve"> </w:t>
      </w:r>
      <w:r w:rsidR="003F0A0E" w:rsidRPr="009778F5">
        <w:rPr>
          <w:lang w:eastAsia="zh-CN"/>
        </w:rPr>
        <w:t xml:space="preserve">začne izvajalec izvajati </w:t>
      </w:r>
      <w:r w:rsidR="008D39AA" w:rsidRPr="009778F5">
        <w:rPr>
          <w:lang w:eastAsia="zh-CN"/>
        </w:rPr>
        <w:t>v roku, kot je določen v prilogi št. 1</w:t>
      </w:r>
      <w:r w:rsidRPr="009778F5">
        <w:rPr>
          <w:lang w:eastAsia="zh-CN"/>
        </w:rPr>
        <w:t>.</w:t>
      </w:r>
      <w:r w:rsidR="00A61280" w:rsidRPr="009778F5">
        <w:rPr>
          <w:lang w:eastAsia="zh-CN"/>
        </w:rPr>
        <w:t xml:space="preserve"> Storitev</w:t>
      </w:r>
      <w:r w:rsidR="00A61280" w:rsidRPr="009778F5">
        <w:t xml:space="preserve"> mora obsegati vse, kar je določeno v prilogi št. 1 te pogodbe. </w:t>
      </w:r>
    </w:p>
    <w:p w14:paraId="36715D4A" w14:textId="2F004A43" w:rsidR="000630F2" w:rsidRPr="009778F5" w:rsidRDefault="000630F2" w:rsidP="009A1933"/>
    <w:p w14:paraId="392DAE81" w14:textId="72357CA4" w:rsidR="000630F2" w:rsidRPr="00A137F9" w:rsidRDefault="000630F2" w:rsidP="006644AA">
      <w:pPr>
        <w:suppressAutoHyphens w:val="0"/>
        <w:contextualSpacing/>
      </w:pPr>
      <w:r w:rsidRPr="009778F5">
        <w:t xml:space="preserve">Izvajalec mora izvajanje storitev klicnega centra za upravne enote Ljubljana, Litija in Logatec izvajati  z zadostim številom kadrov, ki izpolnjujejo zahteve naročnika iz dokumentacije naročila, na podlagi katere je bilo naročilo oddano izvajalcu, na način, da </w:t>
      </w:r>
      <w:r w:rsidR="008E5C06" w:rsidRPr="009778F5">
        <w:t xml:space="preserve">se na </w:t>
      </w:r>
      <w:r w:rsidRPr="009778F5">
        <w:t xml:space="preserve">vsaj 80 % klicev </w:t>
      </w:r>
      <w:r w:rsidR="008E5C06" w:rsidRPr="009778F5">
        <w:t xml:space="preserve">odzove </w:t>
      </w:r>
      <w:r w:rsidRPr="009778F5">
        <w:t>v 40ih sekundah.</w:t>
      </w:r>
    </w:p>
    <w:bookmarkEnd w:id="2"/>
    <w:p w14:paraId="31A3ED59" w14:textId="6F303008" w:rsidR="002C3936" w:rsidRPr="00A137F9" w:rsidRDefault="002C3936" w:rsidP="009A1933">
      <w:pPr>
        <w:numPr>
          <w:ilvl w:val="0"/>
          <w:numId w:val="5"/>
        </w:numPr>
        <w:suppressAutoHyphens w:val="0"/>
        <w:spacing w:before="120" w:after="120"/>
        <w:ind w:left="357" w:hanging="357"/>
        <w:jc w:val="center"/>
      </w:pPr>
      <w:r w:rsidRPr="00A137F9">
        <w:t>člen</w:t>
      </w:r>
    </w:p>
    <w:p w14:paraId="78D52B0C" w14:textId="77777777" w:rsidR="002C3936" w:rsidRDefault="002C3936" w:rsidP="002C3936">
      <w:pPr>
        <w:rPr>
          <w:lang w:eastAsia="ar-SA"/>
        </w:rPr>
      </w:pPr>
      <w:r>
        <w:rPr>
          <w:lang w:eastAsia="ar-SA"/>
        </w:rPr>
        <w:t>Naročnik ima pravico izvajati nadzor nad delom izvajalca po tej pogodbi.</w:t>
      </w:r>
    </w:p>
    <w:p w14:paraId="24E162A6" w14:textId="77777777" w:rsidR="002C3936" w:rsidRDefault="002C3936" w:rsidP="002C3936">
      <w:pPr>
        <w:rPr>
          <w:lang w:eastAsia="ar-SA"/>
        </w:rPr>
      </w:pPr>
    </w:p>
    <w:p w14:paraId="04F017F4" w14:textId="0AEE2E98" w:rsidR="002C3936" w:rsidRDefault="002C3936" w:rsidP="002C3936">
      <w:pPr>
        <w:rPr>
          <w:lang w:eastAsia="ar-SA"/>
        </w:rPr>
      </w:pPr>
      <w:r>
        <w:rPr>
          <w:lang w:eastAsia="ar-SA"/>
        </w:rPr>
        <w:t>Izvajalec mora naročniku na podlagi predhodne najave omogočiti izvajanje nadzorstvenega pregleda kadarkoli med rednim delovnim časom izvajalca.</w:t>
      </w:r>
    </w:p>
    <w:p w14:paraId="415B6AA9" w14:textId="77777777" w:rsidR="00955B27" w:rsidRDefault="00955B27" w:rsidP="00955B27">
      <w:pPr>
        <w:rPr>
          <w:lang w:eastAsia="ar-SA"/>
        </w:rPr>
      </w:pPr>
    </w:p>
    <w:p w14:paraId="57FFC9D1" w14:textId="40BB4E2F" w:rsidR="00955B27" w:rsidRDefault="00955B27" w:rsidP="00955B27">
      <w:pPr>
        <w:rPr>
          <w:lang w:eastAsia="ar-SA"/>
        </w:rPr>
      </w:pPr>
      <w:r>
        <w:rPr>
          <w:lang w:eastAsia="ar-SA"/>
        </w:rPr>
        <w:t>Naročnik lahko izvede nadzorstveni pregled zaradi preverjanja katerekoli izvajalčeve obveznosti po tej pogodbi, vključno s preverjanjem, ali izvajalec opravlja storitve po tej pogodbi v skladu z zahtevami iz te pogodbe.</w:t>
      </w:r>
    </w:p>
    <w:p w14:paraId="09B7D6EA" w14:textId="0887119C" w:rsidR="00955B27" w:rsidRDefault="00955B27" w:rsidP="008D655D">
      <w:pPr>
        <w:numPr>
          <w:ilvl w:val="0"/>
          <w:numId w:val="5"/>
        </w:numPr>
        <w:suppressAutoHyphens w:val="0"/>
        <w:spacing w:before="120" w:after="120"/>
        <w:ind w:left="357" w:hanging="357"/>
        <w:jc w:val="center"/>
        <w:rPr>
          <w:lang w:eastAsia="ar-SA"/>
        </w:rPr>
      </w:pPr>
      <w:r>
        <w:rPr>
          <w:lang w:eastAsia="ar-SA"/>
        </w:rPr>
        <w:t>člen</w:t>
      </w:r>
    </w:p>
    <w:p w14:paraId="3CBE9C93" w14:textId="77777777" w:rsidR="00955B27" w:rsidRDefault="00955B27" w:rsidP="00955B27">
      <w:pPr>
        <w:rPr>
          <w:lang w:eastAsia="ar-SA"/>
        </w:rPr>
      </w:pPr>
      <w:r>
        <w:rPr>
          <w:lang w:eastAsia="ar-SA"/>
        </w:rPr>
        <w:t>Izvajalec mora pogodbene storitve izvajati s kadri, ki izpolnjujejo vse zahtevane pogoje iz dokumentacije predmetnega naročila, na podlagi katere je bilo izvajalcu naročilo oddano in sklenjena ta pogodba.</w:t>
      </w:r>
    </w:p>
    <w:p w14:paraId="778993E9" w14:textId="77777777" w:rsidR="00955B27" w:rsidRDefault="00955B27" w:rsidP="00955B27">
      <w:pPr>
        <w:rPr>
          <w:lang w:eastAsia="ar-SA"/>
        </w:rPr>
      </w:pPr>
    </w:p>
    <w:p w14:paraId="73FC40AF" w14:textId="77777777" w:rsidR="00955B27" w:rsidRDefault="00955B27" w:rsidP="00955B27">
      <w:pPr>
        <w:rPr>
          <w:lang w:eastAsia="ar-SA"/>
        </w:rPr>
      </w:pPr>
      <w:r>
        <w:rPr>
          <w:lang w:eastAsia="ar-SA"/>
        </w:rPr>
        <w:t>Izvajalec je dolžan naročnika vnaprej pisno obveščati o vsaki nameravani kadrovski spremembi pri izvajanju storitev iz te pogodbe in naročniku predložiti dokumente, ki so zahtevani in štejejo za usposobljenost kadra.</w:t>
      </w:r>
    </w:p>
    <w:p w14:paraId="2F4A8145" w14:textId="77777777" w:rsidR="00955B27" w:rsidRDefault="00955B27" w:rsidP="00955B27">
      <w:pPr>
        <w:rPr>
          <w:lang w:eastAsia="ar-SA"/>
        </w:rPr>
      </w:pPr>
      <w:r>
        <w:rPr>
          <w:lang w:eastAsia="ar-SA"/>
        </w:rPr>
        <w:t xml:space="preserve"> </w:t>
      </w:r>
    </w:p>
    <w:p w14:paraId="584E0C1B" w14:textId="6158AB5E" w:rsidR="00955B27" w:rsidRDefault="00955B27" w:rsidP="00955B27">
      <w:pPr>
        <w:rPr>
          <w:lang w:eastAsia="ar-SA"/>
        </w:rPr>
      </w:pPr>
      <w:r>
        <w:rPr>
          <w:lang w:eastAsia="ar-SA"/>
        </w:rPr>
        <w:t xml:space="preserve">Kot sprememba se štejejo morebitna zamenjava v ponudbi prijavljenega kadra kot tudi morebitni dodatni kadri, ki bi opravljali predmetne storitve. Novi kadri morajo izpolnjevati enake pogoje, kot so bili zahtevani v dokumentaciji predmetnega naročila in morajo omogočiti, da doseženo število točk iz merila Mer </w:t>
      </w:r>
      <w:r w:rsidR="00582FE8">
        <w:rPr>
          <w:lang w:eastAsia="ar-SA"/>
        </w:rPr>
        <w:t>1</w:t>
      </w:r>
      <w:r>
        <w:rPr>
          <w:lang w:eastAsia="ar-SA"/>
        </w:rPr>
        <w:t xml:space="preserve"> ostane enako doseženim točkam, na podlagi katerih je bilo naročilo izvajalcu oddano.</w:t>
      </w:r>
    </w:p>
    <w:p w14:paraId="4533520F" w14:textId="77777777" w:rsidR="00955B27" w:rsidRDefault="00955B27" w:rsidP="00955B27">
      <w:pPr>
        <w:rPr>
          <w:lang w:eastAsia="ar-SA"/>
        </w:rPr>
      </w:pPr>
    </w:p>
    <w:p w14:paraId="5CDFD2A7" w14:textId="77777777" w:rsidR="00955B27" w:rsidRDefault="00955B27" w:rsidP="00955B27">
      <w:pPr>
        <w:rPr>
          <w:lang w:eastAsia="ar-SA"/>
        </w:rPr>
      </w:pPr>
      <w:r>
        <w:rPr>
          <w:lang w:eastAsia="ar-SA"/>
        </w:rPr>
        <w:t xml:space="preserve">Naročnik po preveritvi izpolnjevanja iz zgornjega odstavka izvajalca obvesti o rezultatih preveritve v petih delovnih dneh po prejetem obvestilu o napovedani spremembi. V kolikor po roku iz prejšnjega stavka izvajalca ne obvesti, se šteje, da kader izpolnjuje usposobljenost. </w:t>
      </w:r>
    </w:p>
    <w:p w14:paraId="11A13C45" w14:textId="77777777" w:rsidR="00955B27" w:rsidRDefault="00955B27" w:rsidP="00955B27">
      <w:pPr>
        <w:rPr>
          <w:lang w:eastAsia="ar-SA"/>
        </w:rPr>
      </w:pPr>
    </w:p>
    <w:p w14:paraId="2B77A5D2" w14:textId="02C12D14" w:rsidR="00CB5A11" w:rsidRDefault="00955B27" w:rsidP="00A43AA0">
      <w:pPr>
        <w:rPr>
          <w:lang w:eastAsia="ar-SA"/>
        </w:rPr>
      </w:pPr>
      <w:r>
        <w:rPr>
          <w:lang w:eastAsia="ar-SA"/>
        </w:rPr>
        <w:lastRenderedPageBreak/>
        <w:t>Izvajalec mora upoštevati določila poglavja o varstvu osebnih podatkov, ki se nanašajo na posamezen kader.</w:t>
      </w:r>
    </w:p>
    <w:p w14:paraId="73AEF688" w14:textId="44496CCD" w:rsidR="00A43AA0" w:rsidRPr="00A43AA0" w:rsidRDefault="00A43AA0" w:rsidP="00A43AA0">
      <w:pPr>
        <w:numPr>
          <w:ilvl w:val="0"/>
          <w:numId w:val="5"/>
        </w:numPr>
        <w:suppressAutoHyphens w:val="0"/>
        <w:spacing w:before="120" w:after="120"/>
        <w:ind w:left="357" w:hanging="357"/>
        <w:jc w:val="center"/>
      </w:pPr>
      <w:r w:rsidRPr="009A1933">
        <w:t>člen</w:t>
      </w:r>
    </w:p>
    <w:p w14:paraId="08600D5C" w14:textId="77777777" w:rsidR="00686CF9" w:rsidRDefault="00686CF9" w:rsidP="00686CF9">
      <w:pPr>
        <w:shd w:val="clear" w:color="auto" w:fill="FFFFFF"/>
      </w:pPr>
      <w:r>
        <w:t>Izvajalec</w:t>
      </w:r>
      <w:r>
        <w:rPr>
          <w:rFonts w:eastAsia="Calibri"/>
        </w:rPr>
        <w:t xml:space="preserve"> </w:t>
      </w:r>
      <w:r>
        <w:t>je</w:t>
      </w:r>
      <w:r>
        <w:rPr>
          <w:rFonts w:eastAsia="Calibri"/>
        </w:rPr>
        <w:t xml:space="preserve"> </w:t>
      </w:r>
      <w:r>
        <w:t>po</w:t>
      </w:r>
      <w:r>
        <w:rPr>
          <w:rFonts w:eastAsia="Calibri"/>
        </w:rPr>
        <w:t xml:space="preserve"> </w:t>
      </w:r>
      <w:r>
        <w:t>tej</w:t>
      </w:r>
      <w:r>
        <w:rPr>
          <w:rFonts w:eastAsia="Calibri"/>
        </w:rPr>
        <w:t xml:space="preserve"> </w:t>
      </w:r>
      <w:r>
        <w:t>pogodbi</w:t>
      </w:r>
      <w:r>
        <w:rPr>
          <w:rFonts w:eastAsia="Calibri"/>
        </w:rPr>
        <w:t xml:space="preserve"> </w:t>
      </w:r>
      <w:r>
        <w:t>dolžan:</w:t>
      </w:r>
    </w:p>
    <w:p w14:paraId="67ED2782"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svoje pogodbene obveznosti izvajati pravilno, kvalitetno in strokovno ter na najracionalnejši način v okviru naročnikovih specifikacij,</w:t>
      </w:r>
    </w:p>
    <w:p w14:paraId="1011A30F"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izvršiti pogodbene obveznosti gospodarno v korist naročnika,</w:t>
      </w:r>
    </w:p>
    <w:p w14:paraId="0FA94175"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izvajati svoje pogodbene obveznosti v dogovorjenih rokih,</w:t>
      </w:r>
    </w:p>
    <w:p w14:paraId="6B40D229"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pogodbene obveznosti izvajati s strokovno usposobljenimi kadri,</w:t>
      </w:r>
    </w:p>
    <w:p w14:paraId="30CB52A0"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omogočati ustrezen nadzor naročniku,</w:t>
      </w:r>
    </w:p>
    <w:p w14:paraId="032D94FA"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pisno opozoriti naročnika na težave v zvezi s predmetom naročila, ki lahko ogrozijo izvedbo pogodbenih obveznosti v pogodbenih rokih ali povzročijo kakršnokoli škodo naročniku,</w:t>
      </w:r>
    </w:p>
    <w:p w14:paraId="06B8EDED"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pravočasno opozoriti na morebitne ovire pri izvajanju pogodbenih obveznosti,</w:t>
      </w:r>
    </w:p>
    <w:p w14:paraId="7F8C4BED" w14:textId="77777777"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ščititi interese naročnika,</w:t>
      </w:r>
    </w:p>
    <w:p w14:paraId="4449C816" w14:textId="3DBB3A15" w:rsidR="00686CF9" w:rsidRPr="006D7143" w:rsidRDefault="00686CF9" w:rsidP="00686CF9">
      <w:pPr>
        <w:pStyle w:val="Odstavekseznama"/>
        <w:numPr>
          <w:ilvl w:val="0"/>
          <w:numId w:val="27"/>
        </w:numPr>
        <w:tabs>
          <w:tab w:val="clear" w:pos="1496"/>
          <w:tab w:val="num" w:pos="709"/>
        </w:tabs>
        <w:suppressAutoHyphens w:val="0"/>
        <w:ind w:left="709" w:hanging="425"/>
        <w:contextualSpacing/>
      </w:pPr>
      <w:r w:rsidRPr="006D7143">
        <w:t xml:space="preserve">zagotoviti, da kadri, ki izvajajo pogodbene storitve </w:t>
      </w:r>
      <w:bookmarkStart w:id="3" w:name="_Hlk516133485"/>
      <w:r w:rsidRPr="006D7143">
        <w:t>z naročnikom</w:t>
      </w:r>
      <w:r w:rsidR="00F90FB1">
        <w:t xml:space="preserve"> in s strankami</w:t>
      </w:r>
      <w:r w:rsidRPr="006D7143">
        <w:t xml:space="preserve"> komunicirajo v slovenskem jeziku</w:t>
      </w:r>
      <w:bookmarkEnd w:id="3"/>
      <w:r w:rsidR="00582FE8">
        <w:t>,</w:t>
      </w:r>
    </w:p>
    <w:p w14:paraId="43AA0EF3" w14:textId="6C01883B" w:rsidR="005A18C9" w:rsidRDefault="00686CF9" w:rsidP="00763B4B">
      <w:pPr>
        <w:pStyle w:val="Odstavekseznama"/>
        <w:numPr>
          <w:ilvl w:val="0"/>
          <w:numId w:val="27"/>
        </w:numPr>
        <w:tabs>
          <w:tab w:val="clear" w:pos="1496"/>
          <w:tab w:val="num" w:pos="709"/>
        </w:tabs>
        <w:suppressAutoHyphens w:val="0"/>
        <w:ind w:left="709" w:hanging="425"/>
        <w:contextualSpacing/>
      </w:pPr>
      <w:r w:rsidRPr="006D7143">
        <w:t>v primeru nastanka kakršnihkoli okoliščin, ki mu otežujejo ali onemogočajo ali bi mu lahko otežile ali onemogočile pravočasno in pravilno izvedbo p</w:t>
      </w:r>
      <w:r>
        <w:t>redmeta pogodbe</w:t>
      </w:r>
      <w:r w:rsidRPr="006D7143">
        <w:t>, o tem obvestiti skrbnika pogodbe na strani naročnika</w:t>
      </w:r>
      <w:bookmarkStart w:id="4" w:name="_Hlk528938695"/>
      <w:r w:rsidR="000630F2">
        <w:t>,</w:t>
      </w:r>
    </w:p>
    <w:bookmarkEnd w:id="4"/>
    <w:p w14:paraId="6C571225" w14:textId="5CC1C3B9" w:rsidR="00AC1821" w:rsidRPr="008D655D" w:rsidRDefault="007C5EDD" w:rsidP="008D655D">
      <w:pPr>
        <w:pStyle w:val="Naslov1"/>
        <w:spacing w:before="180" w:after="180"/>
        <w:ind w:left="357" w:hanging="357"/>
        <w:rPr>
          <w:szCs w:val="20"/>
        </w:rPr>
      </w:pPr>
      <w:r w:rsidRPr="009A1933">
        <w:rPr>
          <w:szCs w:val="20"/>
        </w:rPr>
        <w:t>CENE IN PLAČILNI POGOJI</w:t>
      </w:r>
    </w:p>
    <w:p w14:paraId="746B17E1" w14:textId="2602AAAD" w:rsidR="0029196E" w:rsidRPr="009A1933" w:rsidRDefault="007C5EDD" w:rsidP="008D655D">
      <w:pPr>
        <w:numPr>
          <w:ilvl w:val="0"/>
          <w:numId w:val="5"/>
        </w:numPr>
        <w:suppressAutoHyphens w:val="0"/>
        <w:spacing w:before="120" w:after="120"/>
        <w:ind w:left="357" w:hanging="357"/>
        <w:jc w:val="center"/>
      </w:pPr>
      <w:r w:rsidRPr="009A1933">
        <w:t>člen</w:t>
      </w:r>
    </w:p>
    <w:p w14:paraId="4B8014D0" w14:textId="2F0EA037" w:rsidR="001A499F" w:rsidRDefault="001A499F" w:rsidP="001A499F">
      <w:pPr>
        <w:shd w:val="clear" w:color="auto" w:fill="FFFFFF"/>
      </w:pPr>
      <w:r w:rsidRPr="00692E1C">
        <w:t xml:space="preserve">Storitve </w:t>
      </w:r>
      <w:r w:rsidR="00955B27">
        <w:t xml:space="preserve">se zaračunavajo po </w:t>
      </w:r>
      <w:r w:rsidR="00F90FB1">
        <w:t>cen</w:t>
      </w:r>
      <w:r w:rsidR="000630F2">
        <w:t>ah</w:t>
      </w:r>
      <w:r w:rsidR="00F90FB1">
        <w:t xml:space="preserve"> </w:t>
      </w:r>
      <w:r w:rsidR="00955B27">
        <w:t>iz priloge št. 2.</w:t>
      </w:r>
    </w:p>
    <w:p w14:paraId="0BAB55FE" w14:textId="77777777" w:rsidR="003F1DB9" w:rsidRDefault="003F1DB9" w:rsidP="001A499F">
      <w:pPr>
        <w:shd w:val="clear" w:color="auto" w:fill="FFFFFF"/>
      </w:pPr>
    </w:p>
    <w:p w14:paraId="470EB05D" w14:textId="291B0EC8" w:rsidR="00C070E6" w:rsidRDefault="000630F2" w:rsidP="001A499F">
      <w:pPr>
        <w:shd w:val="clear" w:color="auto" w:fill="FFFFFF"/>
      </w:pPr>
      <w:r w:rsidRPr="001341D4">
        <w:t>Cen</w:t>
      </w:r>
      <w:r>
        <w:t xml:space="preserve">e </w:t>
      </w:r>
      <w:r w:rsidR="00955B27">
        <w:t>na enoto</w:t>
      </w:r>
      <w:r w:rsidR="00C070E6" w:rsidRPr="001341D4">
        <w:t xml:space="preserve"> v EUR z DDV iz </w:t>
      </w:r>
      <w:r w:rsidR="00955B27">
        <w:t>priloge št. 2</w:t>
      </w:r>
      <w:r w:rsidR="00C070E6">
        <w:t xml:space="preserve"> </w:t>
      </w:r>
      <w:r>
        <w:t>so</w:t>
      </w:r>
      <w:r w:rsidRPr="009A1933">
        <w:t xml:space="preserve"> fiksn</w:t>
      </w:r>
      <w:r>
        <w:t>e</w:t>
      </w:r>
      <w:r w:rsidRPr="009A1933">
        <w:t xml:space="preserve"> </w:t>
      </w:r>
      <w:r w:rsidR="00C070E6" w:rsidRPr="009A1933">
        <w:t>ves čas trajanja te pogodbe</w:t>
      </w:r>
      <w:r w:rsidR="00C070E6">
        <w:t xml:space="preserve"> in </w:t>
      </w:r>
      <w:r w:rsidR="00955B27">
        <w:t>vključuje</w:t>
      </w:r>
      <w:r>
        <w:t>jo</w:t>
      </w:r>
      <w:r w:rsidR="00955B27">
        <w:t xml:space="preserve"> vse stroške za izvedbo pred</w:t>
      </w:r>
      <w:r w:rsidR="0077326B">
        <w:t>m</w:t>
      </w:r>
      <w:r w:rsidR="00955B27">
        <w:t>eta pogodbe.</w:t>
      </w:r>
    </w:p>
    <w:p w14:paraId="1990B761" w14:textId="77777777" w:rsidR="007C5EDD" w:rsidRPr="009A1933" w:rsidRDefault="007C5EDD" w:rsidP="009A1933">
      <w:pPr>
        <w:shd w:val="clear" w:color="auto" w:fill="FFFFFF"/>
      </w:pPr>
    </w:p>
    <w:p w14:paraId="268E5BFF" w14:textId="2DDE65D1" w:rsidR="00DC003F" w:rsidRPr="00DC6A9A" w:rsidRDefault="0021376C" w:rsidP="009A1933">
      <w:pPr>
        <w:shd w:val="clear" w:color="auto" w:fill="FFFFFF"/>
      </w:pPr>
      <w:r w:rsidRPr="009A1933">
        <w:t xml:space="preserve">Skupna predvidena pogodbena </w:t>
      </w:r>
      <w:r w:rsidRPr="00DC6A9A">
        <w:t xml:space="preserve">vrednost </w:t>
      </w:r>
      <w:r w:rsidR="006644AA" w:rsidRPr="00DC6A9A">
        <w:t xml:space="preserve">za prvih šest mesecev </w:t>
      </w:r>
      <w:r w:rsidRPr="00DC6A9A">
        <w:t>znaša</w:t>
      </w:r>
      <w:r w:rsidR="001A499F" w:rsidRPr="00DC6A9A">
        <w:t xml:space="preserve"> </w:t>
      </w:r>
      <w:r w:rsidR="001A499F" w:rsidRPr="00DC6A9A">
        <w:fldChar w:fldCharType="begin">
          <w:ffData>
            <w:name w:val="Besedilo45"/>
            <w:enabled/>
            <w:calcOnExit w:val="0"/>
            <w:textInput/>
          </w:ffData>
        </w:fldChar>
      </w:r>
      <w:r w:rsidR="001A499F" w:rsidRPr="00DC6A9A">
        <w:instrText xml:space="preserve"> FORMTEXT </w:instrText>
      </w:r>
      <w:r w:rsidR="001A499F" w:rsidRPr="00DC6A9A">
        <w:fldChar w:fldCharType="separate"/>
      </w:r>
      <w:r w:rsidR="001A499F" w:rsidRPr="00DC6A9A">
        <w:t> </w:t>
      </w:r>
      <w:r w:rsidR="001A499F" w:rsidRPr="00DC6A9A">
        <w:t> </w:t>
      </w:r>
      <w:r w:rsidR="001A499F" w:rsidRPr="00DC6A9A">
        <w:t> </w:t>
      </w:r>
      <w:r w:rsidR="001A499F" w:rsidRPr="00DC6A9A">
        <w:t> </w:t>
      </w:r>
      <w:r w:rsidR="001A499F" w:rsidRPr="00DC6A9A">
        <w:t> </w:t>
      </w:r>
      <w:r w:rsidR="001A499F" w:rsidRPr="00DC6A9A">
        <w:fldChar w:fldCharType="end"/>
      </w:r>
      <w:r w:rsidR="001A499F" w:rsidRPr="00DC6A9A">
        <w:t xml:space="preserve"> EUR </w:t>
      </w:r>
      <w:r w:rsidRPr="00DC6A9A">
        <w:t>z DDV (z besedo</w:t>
      </w:r>
      <w:r w:rsidR="001A499F" w:rsidRPr="00DC6A9A">
        <w:t>:</w:t>
      </w:r>
      <w:r w:rsidRPr="00DC6A9A">
        <w:t xml:space="preserve"> </w:t>
      </w:r>
      <w:r w:rsidRPr="00DC6A9A">
        <w:fldChar w:fldCharType="begin">
          <w:ffData>
            <w:name w:val="Besedilo45"/>
            <w:enabled/>
            <w:calcOnExit w:val="0"/>
            <w:textInput/>
          </w:ffData>
        </w:fldChar>
      </w:r>
      <w:r w:rsidRPr="00DC6A9A">
        <w:instrText xml:space="preserve"> FORMTEXT </w:instrText>
      </w:r>
      <w:r w:rsidRPr="00DC6A9A">
        <w:fldChar w:fldCharType="separate"/>
      </w:r>
      <w:r w:rsidRPr="00DC6A9A">
        <w:t> </w:t>
      </w:r>
      <w:r w:rsidRPr="00DC6A9A">
        <w:t> </w:t>
      </w:r>
      <w:r w:rsidRPr="00DC6A9A">
        <w:t> </w:t>
      </w:r>
      <w:r w:rsidRPr="00DC6A9A">
        <w:t> </w:t>
      </w:r>
      <w:r w:rsidRPr="00DC6A9A">
        <w:t> </w:t>
      </w:r>
      <w:r w:rsidRPr="00DC6A9A">
        <w:fldChar w:fldCharType="end"/>
      </w:r>
      <w:r w:rsidRPr="00DC6A9A">
        <w:t xml:space="preserve"> evrov</w:t>
      </w:r>
      <w:r w:rsidR="00D27706">
        <w:t xml:space="preserve"> z davkom na dodano vrednost</w:t>
      </w:r>
      <w:r w:rsidRPr="00DC6A9A">
        <w:t xml:space="preserve"> </w:t>
      </w:r>
      <w:r w:rsidRPr="00DC6A9A">
        <w:fldChar w:fldCharType="begin">
          <w:ffData>
            <w:name w:val="Besedilo45"/>
            <w:enabled/>
            <w:calcOnExit w:val="0"/>
            <w:textInput/>
          </w:ffData>
        </w:fldChar>
      </w:r>
      <w:r w:rsidRPr="00DC6A9A">
        <w:instrText xml:space="preserve"> FORMTEXT </w:instrText>
      </w:r>
      <w:r w:rsidRPr="00DC6A9A">
        <w:fldChar w:fldCharType="separate"/>
      </w:r>
      <w:r w:rsidRPr="00DC6A9A">
        <w:t> </w:t>
      </w:r>
      <w:r w:rsidRPr="00DC6A9A">
        <w:t> </w:t>
      </w:r>
      <w:r w:rsidRPr="00DC6A9A">
        <w:t> </w:t>
      </w:r>
      <w:r w:rsidRPr="00DC6A9A">
        <w:t> </w:t>
      </w:r>
      <w:r w:rsidRPr="00DC6A9A">
        <w:t> </w:t>
      </w:r>
      <w:r w:rsidRPr="00DC6A9A">
        <w:fldChar w:fldCharType="end"/>
      </w:r>
      <w:r w:rsidRPr="00DC6A9A">
        <w:t>/00).</w:t>
      </w:r>
    </w:p>
    <w:p w14:paraId="5A8CD212" w14:textId="6763E5F6" w:rsidR="006644AA" w:rsidRPr="00DC6A9A" w:rsidRDefault="006644AA" w:rsidP="009A1933">
      <w:pPr>
        <w:shd w:val="clear" w:color="auto" w:fill="FFFFFF"/>
      </w:pPr>
    </w:p>
    <w:p w14:paraId="62533D69" w14:textId="1C8B4EFA" w:rsidR="006644AA" w:rsidRDefault="006644AA" w:rsidP="009A1933">
      <w:pPr>
        <w:shd w:val="clear" w:color="auto" w:fill="FFFFFF"/>
      </w:pPr>
      <w:r w:rsidRPr="00DC6A9A">
        <w:t xml:space="preserve">Skupna predvidena pogodbena vrednost za nadaljnjih šest mesecev, v primeru, da se bo naročnik odločil za podaljšanje, znaša </w:t>
      </w:r>
      <w:r w:rsidRPr="00DC6A9A">
        <w:fldChar w:fldCharType="begin">
          <w:ffData>
            <w:name w:val="Besedilo45"/>
            <w:enabled/>
            <w:calcOnExit w:val="0"/>
            <w:textInput/>
          </w:ffData>
        </w:fldChar>
      </w:r>
      <w:r w:rsidRPr="00DC6A9A">
        <w:instrText xml:space="preserve"> FORMTEXT </w:instrText>
      </w:r>
      <w:r w:rsidRPr="00DC6A9A">
        <w:fldChar w:fldCharType="separate"/>
      </w:r>
      <w:r w:rsidRPr="00DC6A9A">
        <w:t> </w:t>
      </w:r>
      <w:r w:rsidRPr="00DC6A9A">
        <w:t> </w:t>
      </w:r>
      <w:r w:rsidRPr="00DC6A9A">
        <w:t> </w:t>
      </w:r>
      <w:r w:rsidRPr="00DC6A9A">
        <w:t> </w:t>
      </w:r>
      <w:r w:rsidRPr="00DC6A9A">
        <w:t> </w:t>
      </w:r>
      <w:r w:rsidRPr="00DC6A9A">
        <w:fldChar w:fldCharType="end"/>
      </w:r>
      <w:r w:rsidRPr="00DC6A9A">
        <w:t xml:space="preserve"> EUR z DDV (z besedo: </w:t>
      </w:r>
      <w:r w:rsidRPr="00DC6A9A">
        <w:fldChar w:fldCharType="begin">
          <w:ffData>
            <w:name w:val="Besedilo45"/>
            <w:enabled/>
            <w:calcOnExit w:val="0"/>
            <w:textInput/>
          </w:ffData>
        </w:fldChar>
      </w:r>
      <w:r w:rsidRPr="00DC6A9A">
        <w:instrText xml:space="preserve"> FORMTEXT </w:instrText>
      </w:r>
      <w:r w:rsidRPr="00DC6A9A">
        <w:fldChar w:fldCharType="separate"/>
      </w:r>
      <w:r w:rsidRPr="00DC6A9A">
        <w:t> </w:t>
      </w:r>
      <w:r w:rsidRPr="00DC6A9A">
        <w:t> </w:t>
      </w:r>
      <w:r w:rsidRPr="00DC6A9A">
        <w:t> </w:t>
      </w:r>
      <w:r w:rsidRPr="00DC6A9A">
        <w:t> </w:t>
      </w:r>
      <w:r w:rsidRPr="00DC6A9A">
        <w:t> </w:t>
      </w:r>
      <w:r w:rsidRPr="00DC6A9A">
        <w:fldChar w:fldCharType="end"/>
      </w:r>
      <w:r w:rsidRPr="00DC6A9A">
        <w:t xml:space="preserve"> evrov</w:t>
      </w:r>
      <w:r w:rsidR="00D27706">
        <w:t xml:space="preserve"> z davkom na dodano vrednost</w:t>
      </w:r>
      <w:r w:rsidRPr="00DC6A9A">
        <w:t xml:space="preserve"> </w:t>
      </w:r>
      <w:r w:rsidRPr="00DC6A9A">
        <w:fldChar w:fldCharType="begin">
          <w:ffData>
            <w:name w:val="Besedilo45"/>
            <w:enabled/>
            <w:calcOnExit w:val="0"/>
            <w:textInput/>
          </w:ffData>
        </w:fldChar>
      </w:r>
      <w:r w:rsidRPr="00DC6A9A">
        <w:instrText xml:space="preserve"> FORMTEXT </w:instrText>
      </w:r>
      <w:r w:rsidRPr="00DC6A9A">
        <w:fldChar w:fldCharType="separate"/>
      </w:r>
      <w:r w:rsidRPr="00DC6A9A">
        <w:t> </w:t>
      </w:r>
      <w:r w:rsidRPr="00DC6A9A">
        <w:t> </w:t>
      </w:r>
      <w:r w:rsidRPr="00DC6A9A">
        <w:t> </w:t>
      </w:r>
      <w:r w:rsidRPr="00DC6A9A">
        <w:t> </w:t>
      </w:r>
      <w:r w:rsidRPr="00DC6A9A">
        <w:t> </w:t>
      </w:r>
      <w:r w:rsidRPr="00DC6A9A">
        <w:fldChar w:fldCharType="end"/>
      </w:r>
      <w:r w:rsidRPr="00DC6A9A">
        <w:t>/00).</w:t>
      </w:r>
    </w:p>
    <w:p w14:paraId="02F475A5" w14:textId="77777777" w:rsidR="007C5EDD" w:rsidRPr="009A1933" w:rsidRDefault="007C5EDD" w:rsidP="008D655D">
      <w:pPr>
        <w:numPr>
          <w:ilvl w:val="0"/>
          <w:numId w:val="5"/>
        </w:numPr>
        <w:suppressAutoHyphens w:val="0"/>
        <w:spacing w:before="120" w:after="120"/>
        <w:ind w:left="357" w:hanging="357"/>
        <w:jc w:val="center"/>
      </w:pPr>
      <w:r w:rsidRPr="009A1933">
        <w:t>člen</w:t>
      </w:r>
    </w:p>
    <w:p w14:paraId="12F1C7E0" w14:textId="77777777" w:rsidR="001A1A35" w:rsidRDefault="003F0A0E" w:rsidP="00630E06">
      <w:pPr>
        <w:shd w:val="clear" w:color="auto" w:fill="FFFFFF"/>
      </w:pPr>
      <w:r>
        <w:t>P</w:t>
      </w:r>
      <w:r w:rsidR="00A60A5C">
        <w:t>ogodbe</w:t>
      </w:r>
      <w:r>
        <w:t>ne</w:t>
      </w:r>
      <w:r w:rsidR="00582FE8">
        <w:t xml:space="preserve"> storitve</w:t>
      </w:r>
      <w:r w:rsidR="00A60A5C">
        <w:t xml:space="preserve"> se plačujejo</w:t>
      </w:r>
      <w:r w:rsidR="00BB2152">
        <w:t xml:space="preserve"> </w:t>
      </w:r>
      <w:r w:rsidR="002E2314" w:rsidRPr="002E2314">
        <w:t xml:space="preserve">kot </w:t>
      </w:r>
      <w:r w:rsidR="002E2314" w:rsidRPr="004576A3">
        <w:t>mesečni pavšal, za storitve</w:t>
      </w:r>
      <w:r w:rsidR="002E2314" w:rsidRPr="002E2314">
        <w:t xml:space="preserve"> opravljene v preteklem mesecu. Če se storitve v določenem mesecu ne izvajajo cel mesec, se obračuna samo sorazmerni del.</w:t>
      </w:r>
      <w:r w:rsidR="00BB2152">
        <w:t xml:space="preserve"> </w:t>
      </w:r>
    </w:p>
    <w:p w14:paraId="32CE849E" w14:textId="77777777" w:rsidR="001A1A35" w:rsidRDefault="001A1A35" w:rsidP="00630E06">
      <w:pPr>
        <w:shd w:val="clear" w:color="auto" w:fill="FFFFFF"/>
      </w:pPr>
    </w:p>
    <w:p w14:paraId="22058F19" w14:textId="4D4AE1CD" w:rsidR="00192F4E" w:rsidRPr="009A1933" w:rsidRDefault="00BB2152" w:rsidP="009A1933">
      <w:pPr>
        <w:shd w:val="clear" w:color="auto" w:fill="FFFFFF"/>
      </w:pPr>
      <w:r>
        <w:t xml:space="preserve">Podlaga za </w:t>
      </w:r>
      <w:r w:rsidRPr="00635DC4">
        <w:t xml:space="preserve">izstavitev računa </w:t>
      </w:r>
      <w:r w:rsidR="00D04185" w:rsidRPr="00635DC4">
        <w:t>in sestavni del računa je predhodno usklajeno in s strani naročnika potrjeno poročilo o delu z vključenim</w:t>
      </w:r>
      <w:r w:rsidR="00D04185">
        <w:t xml:space="preserve"> poročilom </w:t>
      </w:r>
      <w:r w:rsidR="00D04185" w:rsidRPr="00635DC4">
        <w:t>iz točke 2.</w:t>
      </w:r>
      <w:r w:rsidR="00D36CAC" w:rsidRPr="00635DC4">
        <w:t>3</w:t>
      </w:r>
      <w:r w:rsidR="00D04185" w:rsidRPr="00635DC4">
        <w:t xml:space="preserve"> priloge št. </w:t>
      </w:r>
      <w:r w:rsidR="00D34518">
        <w:t>1</w:t>
      </w:r>
      <w:r w:rsidR="00D04185" w:rsidRPr="00635DC4">
        <w:t>. Naročnik</w:t>
      </w:r>
      <w:r w:rsidR="00D04185">
        <w:t xml:space="preserve"> mora poročilo o delu potrditi ali zavr</w:t>
      </w:r>
      <w:r w:rsidR="00473092">
        <w:t>n</w:t>
      </w:r>
      <w:r w:rsidR="00D04185">
        <w:t>ili z obrazložitvijo v petih delovnih dneh od njegovega prejema.</w:t>
      </w:r>
    </w:p>
    <w:p w14:paraId="6664A92D" w14:textId="2897295D" w:rsidR="00B70B83" w:rsidRPr="009A1933" w:rsidRDefault="007C5EDD" w:rsidP="008D655D">
      <w:pPr>
        <w:numPr>
          <w:ilvl w:val="0"/>
          <w:numId w:val="5"/>
        </w:numPr>
        <w:suppressAutoHyphens w:val="0"/>
        <w:spacing w:before="120" w:after="120"/>
        <w:ind w:left="357" w:hanging="357"/>
        <w:jc w:val="center"/>
      </w:pPr>
      <w:bookmarkStart w:id="5" w:name="_Hlk4401916"/>
      <w:r w:rsidRPr="009A1933">
        <w:t>člen</w:t>
      </w:r>
    </w:p>
    <w:p w14:paraId="4B1C1252" w14:textId="101DDA0A" w:rsidR="005F26DC" w:rsidRDefault="00630E06" w:rsidP="009A1933">
      <w:pPr>
        <w:shd w:val="clear" w:color="auto" w:fill="FFFFFF"/>
        <w:rPr>
          <w:lang w:eastAsia="zh-CN"/>
        </w:rPr>
      </w:pPr>
      <w:r w:rsidRPr="00630E06">
        <w:rPr>
          <w:lang w:eastAsia="zh-CN"/>
        </w:rPr>
        <w:t>Rok plačila je 30.</w:t>
      </w:r>
      <w:r w:rsidR="008C143B">
        <w:rPr>
          <w:lang w:eastAsia="zh-CN"/>
        </w:rPr>
        <w:t xml:space="preserve"> (trideseti)</w:t>
      </w:r>
      <w:r w:rsidRPr="00630E06">
        <w:rPr>
          <w:lang w:eastAsia="zh-CN"/>
        </w:rPr>
        <w:t xml:space="preserve"> dan od uradnega prejema pravilno izstavljenega računa na račun izvajalca, ki je naveden na računu.</w:t>
      </w:r>
      <w:r w:rsidR="00BB2152" w:rsidRPr="00BB2152">
        <w:t xml:space="preserve"> </w:t>
      </w:r>
      <w:r w:rsidR="00BB2152">
        <w:t xml:space="preserve">Račun se mora sklicevati na številko pogodbe, </w:t>
      </w:r>
      <w:r w:rsidR="00BB2152" w:rsidRPr="00630E06">
        <w:t>na podlagi katere se izstavlja.</w:t>
      </w:r>
    </w:p>
    <w:p w14:paraId="0EF7A8B0" w14:textId="77777777" w:rsidR="00630E06" w:rsidRPr="009A1933" w:rsidRDefault="00630E06" w:rsidP="009A1933">
      <w:pPr>
        <w:shd w:val="clear" w:color="auto" w:fill="FFFFFF"/>
      </w:pPr>
    </w:p>
    <w:bookmarkEnd w:id="5"/>
    <w:p w14:paraId="622E30DE" w14:textId="77777777" w:rsidR="00BB2152" w:rsidRDefault="00BB2152" w:rsidP="00BB2152">
      <w:pPr>
        <w:shd w:val="clear" w:color="auto" w:fill="FFFFFF"/>
      </w:pPr>
      <w:r>
        <w:t>Izvajalec vse račune naročniku pošilja izključno v elektronski obliki (e-račun), skladno z veljavnim Zakonom o opravljanju plačilnih storitev za proračunske uporabnike.</w:t>
      </w:r>
    </w:p>
    <w:p w14:paraId="2115A4AB" w14:textId="77777777" w:rsidR="00BB2152" w:rsidRDefault="00BB2152" w:rsidP="00BB2152">
      <w:pPr>
        <w:shd w:val="clear" w:color="auto" w:fill="FFFFFF"/>
      </w:pPr>
      <w:r>
        <w:t xml:space="preserve"> </w:t>
      </w:r>
    </w:p>
    <w:p w14:paraId="565AFCCD" w14:textId="77777777" w:rsidR="00BB2152" w:rsidRDefault="00BB2152" w:rsidP="00BB2152">
      <w:pPr>
        <w:shd w:val="clear" w:color="auto" w:fill="FFFFFF"/>
      </w:pPr>
      <w:r>
        <w:t>Plačilni rok prične teči naslednji dan po prejemu pravilno izstavljenega računa, ki je podlaga za izplačilo. Če zadnji dan roka za plačilo sovpada z dnem, ki je po zakonu dela prost dan oziroma v plačilnem sistemu TARGET ni opredeljen kot plačilni dan, se za zadnji dan roka šteje naslednji delavnik oziroma naslednji plačilni dan v sistemu TARGET.</w:t>
      </w:r>
    </w:p>
    <w:p w14:paraId="7BA125A7" w14:textId="77777777" w:rsidR="00BB2152" w:rsidRDefault="00BB2152" w:rsidP="00BB2152">
      <w:pPr>
        <w:shd w:val="clear" w:color="auto" w:fill="FFFFFF"/>
      </w:pPr>
    </w:p>
    <w:p w14:paraId="702E680F" w14:textId="6822B247" w:rsidR="00BB2152" w:rsidRDefault="00BB2152" w:rsidP="00BB2152">
      <w:pPr>
        <w:shd w:val="clear" w:color="auto" w:fill="FFFFFF"/>
      </w:pPr>
      <w:r>
        <w:t xml:space="preserve">Naročnik poravna račun na transakcijski račun, naveden na računu. </w:t>
      </w:r>
    </w:p>
    <w:p w14:paraId="3F5AF2F9" w14:textId="77777777" w:rsidR="00BB2152" w:rsidRDefault="00BB2152" w:rsidP="00BB2152">
      <w:pPr>
        <w:shd w:val="clear" w:color="auto" w:fill="FFFFFF"/>
      </w:pPr>
    </w:p>
    <w:p w14:paraId="1C137534" w14:textId="63FF2435" w:rsidR="009778F5" w:rsidRDefault="00BB2152" w:rsidP="00BB2152">
      <w:pPr>
        <w:shd w:val="clear" w:color="auto" w:fill="FFFFFF"/>
      </w:pPr>
      <w:r>
        <w:t>V primeru zamude pri plačilu lahko izvajalec naročniku zaračuna zakonske zamudne obresti.</w:t>
      </w:r>
    </w:p>
    <w:p w14:paraId="4E1CFE1D" w14:textId="77777777" w:rsidR="00D27706" w:rsidRDefault="00D27706" w:rsidP="00BB2152">
      <w:pPr>
        <w:shd w:val="clear" w:color="auto" w:fill="FFFFFF"/>
      </w:pPr>
    </w:p>
    <w:p w14:paraId="461817CA" w14:textId="77777777" w:rsidR="005E2B13" w:rsidRPr="009A1933" w:rsidRDefault="005E2B13" w:rsidP="005E2B13">
      <w:pPr>
        <w:numPr>
          <w:ilvl w:val="0"/>
          <w:numId w:val="5"/>
        </w:numPr>
        <w:suppressAutoHyphens w:val="0"/>
        <w:spacing w:before="120" w:after="120"/>
        <w:ind w:left="357" w:hanging="357"/>
        <w:jc w:val="center"/>
      </w:pPr>
      <w:r w:rsidRPr="009A1933">
        <w:lastRenderedPageBreak/>
        <w:t>člen</w:t>
      </w:r>
    </w:p>
    <w:p w14:paraId="0A77A64B" w14:textId="020856CE" w:rsidR="007F7BCC" w:rsidRDefault="005E2B13" w:rsidP="005E2B13">
      <w:pPr>
        <w:shd w:val="clear" w:color="auto" w:fill="FFFFFF"/>
      </w:pPr>
      <w:r w:rsidRPr="009465BF">
        <w:t>Naročnik je izvajalcu zavezan za plačila</w:t>
      </w:r>
      <w:r>
        <w:t xml:space="preserve"> do 31. 12. 2022, za nadaljnja plačila do izteka te pogodbe pa</w:t>
      </w:r>
      <w:r w:rsidRPr="009465BF">
        <w:t>,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72BDF14" w14:textId="77777777" w:rsidR="004576A3" w:rsidRPr="009778F5" w:rsidRDefault="004576A3" w:rsidP="009778F5"/>
    <w:p w14:paraId="3091EF94" w14:textId="1BF4BE0E" w:rsidR="000C17EA" w:rsidRPr="00570EC6" w:rsidRDefault="000C17EA" w:rsidP="000C17EA">
      <w:pPr>
        <w:widowControl w:val="0"/>
        <w:autoSpaceDE w:val="0"/>
        <w:autoSpaceDN w:val="0"/>
        <w:adjustRightInd w:val="0"/>
        <w:outlineLvl w:val="1"/>
        <w:rPr>
          <w:b/>
          <w:bCs/>
          <w:i/>
          <w:iCs/>
        </w:rPr>
      </w:pPr>
      <w:r w:rsidRPr="00570EC6">
        <w:rPr>
          <w:b/>
          <w:bCs/>
          <w:i/>
          <w:iCs/>
        </w:rPr>
        <w:t>Podizvajalci</w:t>
      </w:r>
    </w:p>
    <w:p w14:paraId="5BC6D448" w14:textId="1FF4695D" w:rsidR="000C17EA" w:rsidRDefault="000C17EA" w:rsidP="000C17EA">
      <w:pPr>
        <w:widowControl w:val="0"/>
        <w:autoSpaceDE w:val="0"/>
        <w:autoSpaceDN w:val="0"/>
        <w:adjustRightInd w:val="0"/>
        <w:rPr>
          <w:i/>
        </w:rPr>
      </w:pPr>
      <w:r w:rsidRPr="00570EC6">
        <w:rPr>
          <w:i/>
        </w:rPr>
        <w:t xml:space="preserve">(Opomba: Določbe, navedene v tem delu, bodo vključene v </w:t>
      </w:r>
      <w:r>
        <w:rPr>
          <w:i/>
        </w:rPr>
        <w:t>pogodbo</w:t>
      </w:r>
      <w:r w:rsidRPr="00570EC6">
        <w:rPr>
          <w:i/>
        </w:rPr>
        <w:t xml:space="preserve"> le v primeru, če bo izvajalec nastopal skupaj s podizvajalci. V nasprotnem primeru se ta del osnutka </w:t>
      </w:r>
      <w:r>
        <w:rPr>
          <w:i/>
        </w:rPr>
        <w:t>pogodbe</w:t>
      </w:r>
      <w:r w:rsidRPr="00570EC6">
        <w:rPr>
          <w:i/>
        </w:rPr>
        <w:t>, ki se nanaša na izvajanje del s podizvajalci, črta).</w:t>
      </w:r>
    </w:p>
    <w:p w14:paraId="7E7ADCDD" w14:textId="77777777" w:rsidR="00CB5A11" w:rsidRPr="00570EC6" w:rsidRDefault="00CB5A11" w:rsidP="000C17EA">
      <w:pPr>
        <w:widowControl w:val="0"/>
        <w:autoSpaceDE w:val="0"/>
        <w:autoSpaceDN w:val="0"/>
        <w:adjustRightInd w:val="0"/>
        <w:rPr>
          <w:i/>
        </w:rPr>
      </w:pPr>
    </w:p>
    <w:p w14:paraId="75CAA55F" w14:textId="77777777" w:rsidR="000C17EA" w:rsidRPr="00570EC6" w:rsidRDefault="000C17EA" w:rsidP="000C17EA">
      <w:pPr>
        <w:widowControl w:val="0"/>
        <w:autoSpaceDE w:val="0"/>
        <w:autoSpaceDN w:val="0"/>
        <w:adjustRightInd w:val="0"/>
        <w:jc w:val="center"/>
        <w:rPr>
          <w:i/>
        </w:rPr>
      </w:pPr>
      <w:r w:rsidRPr="00570EC6">
        <w:fldChar w:fldCharType="begin">
          <w:ffData>
            <w:name w:val="Besedilo48"/>
            <w:enabled/>
            <w:calcOnExit w:val="0"/>
            <w:textInput/>
          </w:ffData>
        </w:fldChar>
      </w:r>
      <w:r w:rsidRPr="00570EC6">
        <w:instrText xml:space="preserve"> FORMTEXT </w:instrText>
      </w:r>
      <w:r w:rsidRPr="00570EC6">
        <w:fldChar w:fldCharType="separate"/>
      </w:r>
      <w:r w:rsidRPr="008D655D">
        <w:t> </w:t>
      </w:r>
      <w:r w:rsidRPr="008D655D">
        <w:t> </w:t>
      </w:r>
      <w:r w:rsidRPr="008D655D">
        <w:t> </w:t>
      </w:r>
      <w:r w:rsidRPr="008D655D">
        <w:t> </w:t>
      </w:r>
      <w:r w:rsidRPr="008D655D">
        <w:t> </w:t>
      </w:r>
      <w:r w:rsidRPr="00570EC6">
        <w:fldChar w:fldCharType="end"/>
      </w:r>
      <w:r w:rsidRPr="00570EC6">
        <w:rPr>
          <w:i/>
        </w:rPr>
        <w:t>. člen</w:t>
      </w:r>
    </w:p>
    <w:p w14:paraId="7A3717D5" w14:textId="77777777" w:rsidR="000C17EA" w:rsidRDefault="000C17EA" w:rsidP="000C17EA">
      <w:pPr>
        <w:widowControl w:val="0"/>
        <w:autoSpaceDE w:val="0"/>
        <w:autoSpaceDN w:val="0"/>
        <w:adjustRightInd w:val="0"/>
        <w:rPr>
          <w:i/>
        </w:rPr>
      </w:pPr>
    </w:p>
    <w:p w14:paraId="2E9A3CFE" w14:textId="00A1D44C" w:rsidR="000C17EA" w:rsidRPr="00570EC6" w:rsidRDefault="00D42DC4" w:rsidP="000C17EA">
      <w:pPr>
        <w:widowControl w:val="0"/>
        <w:autoSpaceDE w:val="0"/>
        <w:autoSpaceDN w:val="0"/>
        <w:adjustRightInd w:val="0"/>
        <w:rPr>
          <w:i/>
        </w:rPr>
      </w:pPr>
      <w:r w:rsidRPr="00570EC6">
        <w:rPr>
          <w:i/>
        </w:rPr>
        <w:t>Izvajalec bo storitve</w:t>
      </w:r>
      <w:r>
        <w:rPr>
          <w:i/>
        </w:rPr>
        <w:t xml:space="preserve"> po tej pogodbi </w:t>
      </w:r>
      <w:r w:rsidRPr="00570EC6">
        <w:rPr>
          <w:i/>
        </w:rPr>
        <w:t>izvajal s podizvajalci, navedenimi v izpolnjen</w:t>
      </w:r>
      <w:r>
        <w:rPr>
          <w:i/>
        </w:rPr>
        <w:t>ih</w:t>
      </w:r>
      <w:r w:rsidRPr="00570EC6">
        <w:rPr>
          <w:i/>
        </w:rPr>
        <w:t xml:space="preserve"> obrazc</w:t>
      </w:r>
      <w:r>
        <w:rPr>
          <w:i/>
        </w:rPr>
        <w:t>ih</w:t>
      </w:r>
      <w:r w:rsidRPr="00570EC6">
        <w:rPr>
          <w:i/>
        </w:rPr>
        <w:t xml:space="preserve"> »ESPD«, </w:t>
      </w:r>
      <w:r w:rsidRPr="00750041">
        <w:rPr>
          <w:i/>
        </w:rPr>
        <w:t xml:space="preserve">ki so priloga </w:t>
      </w:r>
      <w:r w:rsidR="00B40992">
        <w:rPr>
          <w:i/>
        </w:rPr>
        <w:t xml:space="preserve">št. 3 </w:t>
      </w:r>
      <w:r w:rsidRPr="00750041">
        <w:rPr>
          <w:i/>
        </w:rPr>
        <w:t>te pogodbe</w:t>
      </w:r>
      <w:r w:rsidRPr="00570EC6">
        <w:rPr>
          <w:i/>
        </w:rPr>
        <w:t xml:space="preserve"> in </w:t>
      </w:r>
      <w:r>
        <w:rPr>
          <w:i/>
        </w:rPr>
        <w:t>njen</w:t>
      </w:r>
      <w:r w:rsidRPr="00570EC6">
        <w:rPr>
          <w:i/>
        </w:rPr>
        <w:t xml:space="preserve"> sestavni del, v obsegu in načinu, </w:t>
      </w:r>
      <w:r>
        <w:rPr>
          <w:i/>
        </w:rPr>
        <w:t xml:space="preserve">kot </w:t>
      </w:r>
      <w:r w:rsidRPr="00570EC6">
        <w:rPr>
          <w:i/>
        </w:rPr>
        <w:t>je določen</w:t>
      </w:r>
      <w:r>
        <w:rPr>
          <w:i/>
        </w:rPr>
        <w:t>o</w:t>
      </w:r>
      <w:r w:rsidRPr="00570EC6">
        <w:rPr>
          <w:i/>
        </w:rPr>
        <w:t xml:space="preserve"> v te</w:t>
      </w:r>
      <w:r>
        <w:rPr>
          <w:i/>
        </w:rPr>
        <w:t>h</w:t>
      </w:r>
      <w:r w:rsidRPr="00570EC6">
        <w:rPr>
          <w:i/>
        </w:rPr>
        <w:t xml:space="preserve"> prilog</w:t>
      </w:r>
      <w:r>
        <w:rPr>
          <w:i/>
        </w:rPr>
        <w:t>ah</w:t>
      </w:r>
      <w:r w:rsidR="002577F3">
        <w:rPr>
          <w:i/>
        </w:rPr>
        <w:t>.</w:t>
      </w:r>
    </w:p>
    <w:p w14:paraId="6E22A46D" w14:textId="77777777" w:rsidR="000C17EA" w:rsidRPr="00570EC6" w:rsidRDefault="000C17EA" w:rsidP="000C17EA">
      <w:pPr>
        <w:widowControl w:val="0"/>
        <w:autoSpaceDE w:val="0"/>
        <w:autoSpaceDN w:val="0"/>
        <w:adjustRightInd w:val="0"/>
        <w:rPr>
          <w:i/>
        </w:rPr>
      </w:pPr>
    </w:p>
    <w:p w14:paraId="420AE6BA" w14:textId="77777777" w:rsidR="000C17EA" w:rsidRPr="00570EC6" w:rsidRDefault="000C17EA" w:rsidP="000C17EA">
      <w:pPr>
        <w:widowControl w:val="0"/>
        <w:autoSpaceDE w:val="0"/>
        <w:autoSpaceDN w:val="0"/>
        <w:adjustRightInd w:val="0"/>
        <w:jc w:val="center"/>
        <w:rPr>
          <w:i/>
        </w:rPr>
      </w:pPr>
      <w:r w:rsidRPr="00570EC6">
        <w:fldChar w:fldCharType="begin">
          <w:ffData>
            <w:name w:val="Besedilo48"/>
            <w:enabled/>
            <w:calcOnExit w:val="0"/>
            <w:textInput/>
          </w:ffData>
        </w:fldChar>
      </w:r>
      <w:r w:rsidRPr="00570EC6">
        <w:instrText xml:space="preserve"> FORMTEXT </w:instrText>
      </w:r>
      <w:r w:rsidRPr="00570EC6">
        <w:fldChar w:fldCharType="separate"/>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fldChar w:fldCharType="end"/>
      </w:r>
      <w:r w:rsidRPr="00570EC6">
        <w:rPr>
          <w:i/>
        </w:rPr>
        <w:t>. člen</w:t>
      </w:r>
    </w:p>
    <w:p w14:paraId="37425499" w14:textId="77777777" w:rsidR="000C17EA" w:rsidRDefault="000C17EA" w:rsidP="000C17EA">
      <w:pPr>
        <w:widowControl w:val="0"/>
        <w:autoSpaceDE w:val="0"/>
        <w:autoSpaceDN w:val="0"/>
        <w:adjustRightInd w:val="0"/>
        <w:rPr>
          <w:i/>
        </w:rPr>
      </w:pPr>
    </w:p>
    <w:p w14:paraId="533D511F" w14:textId="77777777" w:rsidR="00D42DC4" w:rsidRPr="00570EC6" w:rsidRDefault="00D42DC4" w:rsidP="00D42DC4">
      <w:pPr>
        <w:widowControl w:val="0"/>
        <w:autoSpaceDE w:val="0"/>
        <w:autoSpaceDN w:val="0"/>
        <w:adjustRightInd w:val="0"/>
        <w:rPr>
          <w:i/>
        </w:rPr>
      </w:pPr>
      <w:r w:rsidRPr="00570EC6">
        <w:rPr>
          <w:i/>
        </w:rPr>
        <w:t xml:space="preserve">Izvajalec mora med izvajanjem te </w:t>
      </w:r>
      <w:r>
        <w:rPr>
          <w:i/>
        </w:rPr>
        <w:t>pogodbe</w:t>
      </w:r>
      <w:r w:rsidRPr="00570EC6">
        <w:rPr>
          <w:i/>
        </w:rPr>
        <w:t xml:space="preserve"> naročnika obvestiti o spremembah informacij iz drugega odstavka 94. člena Zakona o javnem </w:t>
      </w:r>
      <w:bookmarkStart w:id="6" w:name="_Hlk68783972"/>
      <w:r w:rsidRPr="00570EC6">
        <w:rPr>
          <w:i/>
        </w:rPr>
        <w:t>naročanju (Uradni list RS, št. 91/15</w:t>
      </w:r>
      <w:r>
        <w:rPr>
          <w:i/>
        </w:rPr>
        <w:t xml:space="preserve">, </w:t>
      </w:r>
      <w:r w:rsidRPr="00570EC6">
        <w:rPr>
          <w:i/>
        </w:rPr>
        <w:t>14/18</w:t>
      </w:r>
      <w:r>
        <w:rPr>
          <w:i/>
        </w:rPr>
        <w:t xml:space="preserve"> in 121/21</w:t>
      </w:r>
      <w:r w:rsidRPr="00570EC6">
        <w:rPr>
          <w:i/>
        </w:rPr>
        <w:t xml:space="preserve">; v nadaljevanju ZJN-3) </w:t>
      </w:r>
      <w:bookmarkEnd w:id="6"/>
      <w:r w:rsidRPr="00570EC6">
        <w:rPr>
          <w:i/>
        </w:rPr>
        <w:t>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725DEDE5" w14:textId="77777777" w:rsidR="00D42DC4" w:rsidRPr="00570EC6" w:rsidRDefault="00D42DC4" w:rsidP="00D42DC4">
      <w:pPr>
        <w:widowControl w:val="0"/>
        <w:numPr>
          <w:ilvl w:val="0"/>
          <w:numId w:val="14"/>
        </w:numPr>
        <w:autoSpaceDE w:val="0"/>
        <w:autoSpaceDN w:val="0"/>
        <w:adjustRightInd w:val="0"/>
        <w:rPr>
          <w:i/>
        </w:rPr>
      </w:pPr>
      <w:r w:rsidRPr="00570EC6">
        <w:rPr>
          <w:i/>
        </w:rPr>
        <w:t>kontaktne podatke in</w:t>
      </w:r>
      <w:r>
        <w:rPr>
          <w:i/>
        </w:rPr>
        <w:t xml:space="preserve"> podatke o</w:t>
      </w:r>
      <w:r w:rsidRPr="00570EC6">
        <w:rPr>
          <w:i/>
        </w:rPr>
        <w:t xml:space="preserve"> zakonit</w:t>
      </w:r>
      <w:r>
        <w:rPr>
          <w:i/>
        </w:rPr>
        <w:t>ih</w:t>
      </w:r>
      <w:r w:rsidRPr="00570EC6">
        <w:rPr>
          <w:i/>
        </w:rPr>
        <w:t xml:space="preserve"> zastopnik</w:t>
      </w:r>
      <w:r>
        <w:rPr>
          <w:i/>
        </w:rPr>
        <w:t>ih</w:t>
      </w:r>
      <w:r w:rsidRPr="00570EC6">
        <w:rPr>
          <w:i/>
        </w:rPr>
        <w:t xml:space="preserve"> novih podizvajalcev;</w:t>
      </w:r>
    </w:p>
    <w:p w14:paraId="187C7004" w14:textId="77777777" w:rsidR="00D42DC4" w:rsidRPr="00E207CA" w:rsidRDefault="00D42DC4" w:rsidP="00D42DC4">
      <w:pPr>
        <w:numPr>
          <w:ilvl w:val="0"/>
          <w:numId w:val="14"/>
        </w:numPr>
        <w:rPr>
          <w:i/>
        </w:rPr>
      </w:pPr>
      <w:r w:rsidRPr="00E207CA">
        <w:rPr>
          <w:i/>
        </w:rPr>
        <w:t>izpolnjene ESPD novih podizvajalcev v skladu z 79. členom ZJN-3 in ostala zahtevana dokazila za podizvajalce, v skladu z dokumentacijo predmetnega naročila, na podlagi katere je bilo naročilo oddano izvajalcu,</w:t>
      </w:r>
    </w:p>
    <w:p w14:paraId="78E20CCF" w14:textId="77777777" w:rsidR="00D42DC4" w:rsidRPr="00570EC6" w:rsidRDefault="00D42DC4" w:rsidP="00D42DC4">
      <w:pPr>
        <w:widowControl w:val="0"/>
        <w:numPr>
          <w:ilvl w:val="0"/>
          <w:numId w:val="14"/>
        </w:numPr>
        <w:autoSpaceDE w:val="0"/>
        <w:autoSpaceDN w:val="0"/>
        <w:adjustRightInd w:val="0"/>
        <w:rPr>
          <w:i/>
        </w:rPr>
      </w:pPr>
      <w:r w:rsidRPr="00570EC6">
        <w:rPr>
          <w:i/>
        </w:rPr>
        <w:t>pisno zahtevo novega podizvajalca za neposredno plačilo, če novi podizvajalec to zahteva.</w:t>
      </w:r>
    </w:p>
    <w:p w14:paraId="2AD52CBF" w14:textId="77777777" w:rsidR="000C17EA" w:rsidRPr="00570EC6" w:rsidRDefault="000C17EA" w:rsidP="000C17EA">
      <w:pPr>
        <w:widowControl w:val="0"/>
        <w:autoSpaceDE w:val="0"/>
        <w:autoSpaceDN w:val="0"/>
        <w:adjustRightInd w:val="0"/>
        <w:rPr>
          <w:i/>
        </w:rPr>
      </w:pPr>
    </w:p>
    <w:p w14:paraId="4F226CD5" w14:textId="77777777" w:rsidR="000C17EA" w:rsidRPr="00570EC6" w:rsidRDefault="000C17EA" w:rsidP="000C17EA">
      <w:pPr>
        <w:widowControl w:val="0"/>
        <w:autoSpaceDE w:val="0"/>
        <w:autoSpaceDN w:val="0"/>
        <w:adjustRightInd w:val="0"/>
        <w:rPr>
          <w:i/>
        </w:rPr>
      </w:pPr>
      <w:r w:rsidRPr="00570EC6">
        <w:rPr>
          <w:i/>
        </w:rPr>
        <w:t>Če gre za zamenjavo podizvajalca, s katerim je izvajalec izpolnjeval pogoj</w:t>
      </w:r>
      <w:r>
        <w:rPr>
          <w:i/>
        </w:rPr>
        <w:t>e</w:t>
      </w:r>
      <w:r w:rsidRPr="00570EC6">
        <w:rPr>
          <w:i/>
        </w:rPr>
        <w:t xml:space="preserve"> z uporabo njegovih zmogljivosti, mora nov podizvajalec izpolnjevati naveden</w:t>
      </w:r>
      <w:r>
        <w:rPr>
          <w:i/>
        </w:rPr>
        <w:t>e</w:t>
      </w:r>
      <w:r w:rsidRPr="00570EC6">
        <w:rPr>
          <w:i/>
        </w:rPr>
        <w:t xml:space="preserve"> pogoj</w:t>
      </w:r>
      <w:r>
        <w:rPr>
          <w:i/>
        </w:rPr>
        <w:t>e</w:t>
      </w:r>
      <w:r w:rsidRPr="00570EC6">
        <w:rPr>
          <w:i/>
        </w:rPr>
        <w:t xml:space="preserve"> in predložiti dokazilo v skladu z dokumentacijo naročila.</w:t>
      </w:r>
    </w:p>
    <w:p w14:paraId="76B61239" w14:textId="77777777" w:rsidR="000C17EA" w:rsidRPr="00570EC6" w:rsidRDefault="000C17EA" w:rsidP="000C17EA">
      <w:pPr>
        <w:widowControl w:val="0"/>
        <w:autoSpaceDE w:val="0"/>
        <w:autoSpaceDN w:val="0"/>
        <w:adjustRightInd w:val="0"/>
        <w:rPr>
          <w:i/>
        </w:rPr>
      </w:pPr>
    </w:p>
    <w:p w14:paraId="41E615A9" w14:textId="77777777" w:rsidR="000C17EA" w:rsidRPr="00570EC6" w:rsidRDefault="000C17EA" w:rsidP="000C17EA">
      <w:pPr>
        <w:widowControl w:val="0"/>
        <w:autoSpaceDE w:val="0"/>
        <w:autoSpaceDN w:val="0"/>
        <w:adjustRightInd w:val="0"/>
        <w:jc w:val="center"/>
        <w:rPr>
          <w:i/>
        </w:rPr>
      </w:pPr>
      <w:r w:rsidRPr="00570EC6">
        <w:fldChar w:fldCharType="begin">
          <w:ffData>
            <w:name w:val="Besedilo48"/>
            <w:enabled/>
            <w:calcOnExit w:val="0"/>
            <w:textInput/>
          </w:ffData>
        </w:fldChar>
      </w:r>
      <w:r w:rsidRPr="00570EC6">
        <w:instrText xml:space="preserve"> FORMTEXT </w:instrText>
      </w:r>
      <w:r w:rsidRPr="00570EC6">
        <w:fldChar w:fldCharType="separate"/>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fldChar w:fldCharType="end"/>
      </w:r>
      <w:r w:rsidRPr="00570EC6">
        <w:rPr>
          <w:i/>
        </w:rPr>
        <w:t>. člen</w:t>
      </w:r>
    </w:p>
    <w:p w14:paraId="32D9BF19" w14:textId="77777777" w:rsidR="000C17EA" w:rsidRDefault="000C17EA" w:rsidP="000C17EA">
      <w:pPr>
        <w:widowControl w:val="0"/>
        <w:autoSpaceDE w:val="0"/>
        <w:autoSpaceDN w:val="0"/>
        <w:adjustRightInd w:val="0"/>
        <w:rPr>
          <w:i/>
        </w:rPr>
      </w:pPr>
    </w:p>
    <w:p w14:paraId="6684FF97" w14:textId="77777777" w:rsidR="000C17EA" w:rsidRPr="00570EC6" w:rsidRDefault="000C17EA" w:rsidP="000C17EA">
      <w:pPr>
        <w:widowControl w:val="0"/>
        <w:autoSpaceDE w:val="0"/>
        <w:autoSpaceDN w:val="0"/>
        <w:adjustRightInd w:val="0"/>
        <w:rPr>
          <w:i/>
        </w:rPr>
      </w:pPr>
      <w:r w:rsidRPr="00570EC6">
        <w:rPr>
          <w:i/>
        </w:rPr>
        <w:t xml:space="preserve">V razmerju do naročnika izvajalec v celoti odgovarja za izvedbo storitev, ki so predmet te </w:t>
      </w:r>
      <w:r>
        <w:rPr>
          <w:i/>
        </w:rPr>
        <w:t>pogodbe</w:t>
      </w:r>
      <w:r w:rsidRPr="00570EC6">
        <w:rPr>
          <w:i/>
        </w:rPr>
        <w:t>.</w:t>
      </w:r>
    </w:p>
    <w:p w14:paraId="174E3812" w14:textId="77777777" w:rsidR="000C17EA" w:rsidRPr="00570EC6" w:rsidRDefault="000C17EA" w:rsidP="000C17EA">
      <w:pPr>
        <w:widowControl w:val="0"/>
        <w:autoSpaceDE w:val="0"/>
        <w:autoSpaceDN w:val="0"/>
        <w:adjustRightInd w:val="0"/>
        <w:rPr>
          <w:i/>
        </w:rPr>
      </w:pPr>
    </w:p>
    <w:p w14:paraId="2EC9D9D1" w14:textId="77777777" w:rsidR="000C17EA" w:rsidRPr="00570EC6" w:rsidRDefault="000C17EA" w:rsidP="000C17EA">
      <w:pPr>
        <w:widowControl w:val="0"/>
        <w:autoSpaceDE w:val="0"/>
        <w:autoSpaceDN w:val="0"/>
        <w:adjustRightInd w:val="0"/>
        <w:jc w:val="center"/>
        <w:rPr>
          <w:i/>
        </w:rPr>
      </w:pPr>
      <w:r w:rsidRPr="00570EC6">
        <w:fldChar w:fldCharType="begin">
          <w:ffData>
            <w:name w:val="Besedilo48"/>
            <w:enabled/>
            <w:calcOnExit w:val="0"/>
            <w:textInput/>
          </w:ffData>
        </w:fldChar>
      </w:r>
      <w:r w:rsidRPr="00570EC6">
        <w:instrText xml:space="preserve"> FORMTEXT </w:instrText>
      </w:r>
      <w:r w:rsidRPr="00570EC6">
        <w:fldChar w:fldCharType="separate"/>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rPr>
          <w:rFonts w:eastAsia="Arial Unicode MS"/>
          <w:noProof/>
        </w:rPr>
        <w:t> </w:t>
      </w:r>
      <w:r w:rsidRPr="00570EC6">
        <w:fldChar w:fldCharType="end"/>
      </w:r>
      <w:r w:rsidRPr="00570EC6">
        <w:rPr>
          <w:i/>
        </w:rPr>
        <w:t>. člen</w:t>
      </w:r>
    </w:p>
    <w:p w14:paraId="10B5E126" w14:textId="77777777" w:rsidR="000C17EA" w:rsidRDefault="000C17EA" w:rsidP="000C17EA">
      <w:pPr>
        <w:widowControl w:val="0"/>
        <w:autoSpaceDE w:val="0"/>
        <w:autoSpaceDN w:val="0"/>
        <w:adjustRightInd w:val="0"/>
        <w:rPr>
          <w:i/>
        </w:rPr>
      </w:pPr>
    </w:p>
    <w:p w14:paraId="71754CE7" w14:textId="0E35AD5E" w:rsidR="000C17EA" w:rsidRPr="00570EC6" w:rsidRDefault="000C17EA" w:rsidP="000C17EA">
      <w:pPr>
        <w:widowControl w:val="0"/>
        <w:autoSpaceDE w:val="0"/>
        <w:autoSpaceDN w:val="0"/>
        <w:adjustRightInd w:val="0"/>
        <w:rPr>
          <w:i/>
        </w:rPr>
      </w:pPr>
      <w:r w:rsidRPr="00570EC6">
        <w:rPr>
          <w:i/>
        </w:rPr>
        <w:t>Če naročnik ugotovi, da storitve izvaja podizvajalec, ki ga izvajalec ni navedel v svoji ponudbi oziroma ni dogovorjen s t</w:t>
      </w:r>
      <w:r>
        <w:rPr>
          <w:i/>
        </w:rPr>
        <w:t>o</w:t>
      </w:r>
      <w:r w:rsidRPr="00570EC6">
        <w:rPr>
          <w:i/>
        </w:rPr>
        <w:t xml:space="preserve"> </w:t>
      </w:r>
      <w:r>
        <w:rPr>
          <w:i/>
        </w:rPr>
        <w:t>pogodbo</w:t>
      </w:r>
      <w:r w:rsidRPr="00570EC6">
        <w:rPr>
          <w:i/>
        </w:rPr>
        <w:t xml:space="preserve"> oziroma izvajalec ni prijavil podizvajalca na način določen v tem členu, ima pravico odstopiti od te </w:t>
      </w:r>
      <w:r>
        <w:rPr>
          <w:i/>
        </w:rPr>
        <w:t>pogodbe</w:t>
      </w:r>
      <w:r w:rsidRPr="00570EC6">
        <w:rPr>
          <w:i/>
        </w:rPr>
        <w:t>. Naročnik si pridržuje pravico, da lahko na kraju, kjer se storitve izvajajo, kadarkoli preveri delavce kateregakoli od podizvajalcev, ki opravljajo dela. Vsi delavci so naročniku dolžni dati verodostojne podatke.</w:t>
      </w:r>
    </w:p>
    <w:p w14:paraId="3C1429DD" w14:textId="77777777" w:rsidR="000C17EA" w:rsidRPr="00570EC6" w:rsidRDefault="000C17EA" w:rsidP="000C17EA">
      <w:pPr>
        <w:jc w:val="center"/>
      </w:pPr>
      <w:r w:rsidRPr="00570EC6">
        <w:fldChar w:fldCharType="begin">
          <w:ffData>
            <w:name w:val="Besedilo48"/>
            <w:enabled/>
            <w:calcOnExit w:val="0"/>
            <w:textInput/>
          </w:ffData>
        </w:fldChar>
      </w:r>
      <w:r w:rsidRPr="00570EC6">
        <w:instrText xml:space="preserve"> FORMTEXT </w:instrText>
      </w:r>
      <w:r w:rsidRPr="00570EC6">
        <w:fldChar w:fldCharType="separate"/>
      </w:r>
      <w:r w:rsidRPr="00570EC6">
        <w:t> </w:t>
      </w:r>
      <w:r w:rsidRPr="00570EC6">
        <w:t> </w:t>
      </w:r>
      <w:r w:rsidRPr="00570EC6">
        <w:t> </w:t>
      </w:r>
      <w:r w:rsidRPr="00570EC6">
        <w:t> </w:t>
      </w:r>
      <w:r w:rsidRPr="00570EC6">
        <w:t> </w:t>
      </w:r>
      <w:r w:rsidRPr="00570EC6">
        <w:fldChar w:fldCharType="end"/>
      </w:r>
      <w:r w:rsidRPr="00570EC6">
        <w:t>. člen</w:t>
      </w:r>
    </w:p>
    <w:p w14:paraId="6C96C525" w14:textId="77777777" w:rsidR="000C17EA" w:rsidRDefault="000C17EA" w:rsidP="000C17EA">
      <w:pPr>
        <w:widowControl w:val="0"/>
        <w:autoSpaceDE w:val="0"/>
        <w:autoSpaceDN w:val="0"/>
        <w:adjustRightInd w:val="0"/>
        <w:rPr>
          <w:i/>
        </w:rPr>
      </w:pPr>
    </w:p>
    <w:p w14:paraId="6F160FAE" w14:textId="77777777" w:rsidR="000C17EA" w:rsidRPr="00570EC6" w:rsidRDefault="000C17EA" w:rsidP="000C17EA">
      <w:pPr>
        <w:widowControl w:val="0"/>
        <w:autoSpaceDE w:val="0"/>
        <w:autoSpaceDN w:val="0"/>
        <w:adjustRightInd w:val="0"/>
        <w:rPr>
          <w:i/>
        </w:rPr>
      </w:pPr>
      <w:r w:rsidRPr="00570EC6">
        <w:rPr>
          <w:i/>
        </w:rPr>
        <w:t>/če bo podizvajalec zahteval neposredna plačila/: Neposredna plačila podizvajalcem po te</w:t>
      </w:r>
      <w:r>
        <w:rPr>
          <w:i/>
        </w:rPr>
        <w:t>j</w:t>
      </w:r>
      <w:r w:rsidRPr="00570EC6">
        <w:rPr>
          <w:i/>
        </w:rPr>
        <w:t xml:space="preserve"> </w:t>
      </w:r>
      <w:r>
        <w:rPr>
          <w:i/>
        </w:rPr>
        <w:t>pogodbi</w:t>
      </w:r>
      <w:r w:rsidRPr="00570EC6">
        <w:rPr>
          <w:i/>
        </w:rPr>
        <w:t xml:space="preserve"> so obvezna. Izvajalec pooblašča naročnika, da na podlagi potrjenih računov neposredno plačuje podizvajalcem dela, ki jih bodo ti opravljali po</w:t>
      </w:r>
      <w:r>
        <w:rPr>
          <w:i/>
        </w:rPr>
        <w:t xml:space="preserve"> tej</w:t>
      </w:r>
      <w:r w:rsidRPr="00570EC6">
        <w:rPr>
          <w:i/>
        </w:rPr>
        <w:t xml:space="preserve"> </w:t>
      </w:r>
      <w:r>
        <w:rPr>
          <w:i/>
        </w:rPr>
        <w:t>pogodbi</w:t>
      </w:r>
      <w:r w:rsidRPr="00570EC6">
        <w:rPr>
          <w:i/>
        </w:rPr>
        <w:t xml:space="preserve">. Izvajalec mora računu obvezno priložiti predhodno potrjene račune podizvajalca (-cev), ki so opravljali storitve po </w:t>
      </w:r>
      <w:r>
        <w:rPr>
          <w:i/>
        </w:rPr>
        <w:t>pogodbi</w:t>
      </w:r>
      <w:r w:rsidRPr="00570EC6">
        <w:rPr>
          <w:i/>
        </w:rPr>
        <w:t>.</w:t>
      </w:r>
    </w:p>
    <w:p w14:paraId="3C646E23" w14:textId="77777777" w:rsidR="000C17EA" w:rsidRPr="00570EC6" w:rsidRDefault="000C17EA" w:rsidP="000C17EA">
      <w:pPr>
        <w:widowControl w:val="0"/>
        <w:autoSpaceDE w:val="0"/>
        <w:autoSpaceDN w:val="0"/>
        <w:adjustRightInd w:val="0"/>
        <w:rPr>
          <w:i/>
        </w:rPr>
      </w:pPr>
    </w:p>
    <w:p w14:paraId="7BB50EF2" w14:textId="3D30A4F9" w:rsidR="00294E3C" w:rsidRPr="008D655D" w:rsidRDefault="000C17EA" w:rsidP="008D655D">
      <w:pPr>
        <w:widowControl w:val="0"/>
        <w:autoSpaceDE w:val="0"/>
        <w:autoSpaceDN w:val="0"/>
        <w:adjustRightInd w:val="0"/>
        <w:rPr>
          <w:i/>
        </w:rPr>
      </w:pPr>
      <w:r w:rsidRPr="00570EC6">
        <w:rPr>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8651B7B" w14:textId="6C2AB362" w:rsidR="001132EE" w:rsidRPr="008D655D" w:rsidRDefault="007C5EDD" w:rsidP="008D655D">
      <w:pPr>
        <w:pStyle w:val="Naslov1"/>
        <w:spacing w:before="180" w:after="180"/>
        <w:ind w:left="357" w:hanging="357"/>
        <w:rPr>
          <w:szCs w:val="20"/>
        </w:rPr>
      </w:pPr>
      <w:r w:rsidRPr="00817BD5">
        <w:rPr>
          <w:szCs w:val="20"/>
        </w:rPr>
        <w:lastRenderedPageBreak/>
        <w:t>POGODBENA KAZEN</w:t>
      </w:r>
    </w:p>
    <w:p w14:paraId="74949103" w14:textId="4254CD0C" w:rsidR="00AC1821" w:rsidRPr="00A137F9" w:rsidRDefault="007C5EDD" w:rsidP="008D655D">
      <w:pPr>
        <w:numPr>
          <w:ilvl w:val="0"/>
          <w:numId w:val="5"/>
        </w:numPr>
        <w:suppressAutoHyphens w:val="0"/>
        <w:spacing w:before="120" w:after="120"/>
        <w:ind w:left="357" w:hanging="357"/>
        <w:jc w:val="center"/>
      </w:pPr>
      <w:r w:rsidRPr="00A137F9">
        <w:t>člen</w:t>
      </w:r>
    </w:p>
    <w:p w14:paraId="54611220" w14:textId="50C94B7A" w:rsidR="00F66B1D" w:rsidRPr="00A137F9" w:rsidRDefault="00F66B1D" w:rsidP="00F66B1D">
      <w:pPr>
        <w:shd w:val="clear" w:color="auto" w:fill="FFFFFF"/>
      </w:pPr>
      <w:r w:rsidRPr="00A137F9">
        <w:t xml:space="preserve">V primeru zamude </w:t>
      </w:r>
      <w:r w:rsidR="001A1A35" w:rsidRPr="00A137F9">
        <w:t xml:space="preserve">roka iz tretjega odstavka 3. člena te pogodbe </w:t>
      </w:r>
      <w:r w:rsidR="006853A1" w:rsidRPr="00A137F9">
        <w:t xml:space="preserve">po </w:t>
      </w:r>
      <w:r w:rsidRPr="00A137F9">
        <w:t xml:space="preserve">izključni krivdi izvajalca, lahko naročnik izvajalcu zaračuna </w:t>
      </w:r>
      <w:r w:rsidRPr="006644AA">
        <w:t xml:space="preserve">pogodbeno </w:t>
      </w:r>
      <w:r w:rsidRPr="009778F5">
        <w:t xml:space="preserve">kazen v višini </w:t>
      </w:r>
      <w:r w:rsidR="00DD08A8" w:rsidRPr="009778F5">
        <w:t xml:space="preserve">0,5 </w:t>
      </w:r>
      <w:r w:rsidRPr="009778F5">
        <w:t xml:space="preserve">% pogodbene vrednosti za vsak zamujeni dan, vendar največ do vključno </w:t>
      </w:r>
      <w:r w:rsidR="00DD08A8" w:rsidRPr="009778F5">
        <w:t>10</w:t>
      </w:r>
      <w:r w:rsidR="002F6A11" w:rsidRPr="009778F5">
        <w:t xml:space="preserve"> </w:t>
      </w:r>
      <w:r w:rsidR="00CC58DD" w:rsidRPr="009778F5">
        <w:t>%</w:t>
      </w:r>
      <w:r w:rsidRPr="009778F5">
        <w:t xml:space="preserve"> pogodbene vrednosti.</w:t>
      </w:r>
      <w:r w:rsidRPr="00A137F9">
        <w:t xml:space="preserve"> </w:t>
      </w:r>
    </w:p>
    <w:p w14:paraId="2B0133E3" w14:textId="199523ED" w:rsidR="00F66B1D" w:rsidRPr="00A137F9" w:rsidRDefault="00F66B1D" w:rsidP="00F66B1D">
      <w:pPr>
        <w:shd w:val="clear" w:color="auto" w:fill="FFFFFF"/>
      </w:pPr>
    </w:p>
    <w:p w14:paraId="099001E9" w14:textId="488081BC" w:rsidR="001A1A35" w:rsidRPr="009778F5" w:rsidRDefault="001A1A35" w:rsidP="00F66B1D">
      <w:pPr>
        <w:shd w:val="clear" w:color="auto" w:fill="FFFFFF"/>
      </w:pPr>
      <w:r w:rsidRPr="00A137F9">
        <w:t>V primeru</w:t>
      </w:r>
      <w:r w:rsidR="00D62207">
        <w:t xml:space="preserve">, da izvajalec ne izvaja storitev klicnega centra </w:t>
      </w:r>
      <w:proofErr w:type="spellStart"/>
      <w:r w:rsidR="00D62207">
        <w:t>UeNaročanje</w:t>
      </w:r>
      <w:proofErr w:type="spellEnd"/>
      <w:r w:rsidR="00D62207">
        <w:t xml:space="preserve"> v času</w:t>
      </w:r>
      <w:r w:rsidR="00635DC4">
        <w:t xml:space="preserve"> </w:t>
      </w:r>
      <w:r w:rsidRPr="00A137F9">
        <w:t xml:space="preserve">iz točke </w:t>
      </w:r>
      <w:r w:rsidRPr="00635DC4">
        <w:t>2.</w:t>
      </w:r>
      <w:r w:rsidR="00D36CAC" w:rsidRPr="00635DC4">
        <w:t>4</w:t>
      </w:r>
      <w:r w:rsidRPr="00635DC4">
        <w:t>.5 priloge</w:t>
      </w:r>
      <w:r w:rsidRPr="00A137F9">
        <w:t xml:space="preserve"> št. </w:t>
      </w:r>
      <w:r w:rsidR="00D34518">
        <w:t>1</w:t>
      </w:r>
      <w:r w:rsidRPr="00A137F9">
        <w:t xml:space="preserve"> te pogodbe po izključni </w:t>
      </w:r>
      <w:r w:rsidR="00CC58DD" w:rsidRPr="00A137F9">
        <w:t>krivdi</w:t>
      </w:r>
      <w:r w:rsidRPr="00A137F9">
        <w:t xml:space="preserve"> izvajalca, lahko naročnik izvajalcu zaračuna pogodbeno kazen v </w:t>
      </w:r>
      <w:r w:rsidRPr="006644AA">
        <w:t xml:space="preserve">višini </w:t>
      </w:r>
      <w:r w:rsidR="00DD08A8" w:rsidRPr="009778F5">
        <w:t xml:space="preserve">0,5 </w:t>
      </w:r>
      <w:r w:rsidR="00F76505" w:rsidRPr="009778F5">
        <w:t>% vrednosti mesečnega pavšala</w:t>
      </w:r>
      <w:r w:rsidRPr="009778F5">
        <w:t xml:space="preserve"> </w:t>
      </w:r>
      <w:r w:rsidR="008E5C06" w:rsidRPr="009778F5">
        <w:t xml:space="preserve">za postavko </w:t>
      </w:r>
      <w:r w:rsidR="00490AE6" w:rsidRPr="009778F5">
        <w:t xml:space="preserve">»klicni center </w:t>
      </w:r>
      <w:proofErr w:type="spellStart"/>
      <w:r w:rsidR="00490AE6" w:rsidRPr="009778F5">
        <w:t>UeNaročanja</w:t>
      </w:r>
      <w:proofErr w:type="spellEnd"/>
      <w:r w:rsidR="00490AE6" w:rsidRPr="009778F5">
        <w:t xml:space="preserve">« </w:t>
      </w:r>
      <w:r w:rsidRPr="009778F5">
        <w:t xml:space="preserve">za vsako </w:t>
      </w:r>
      <w:r w:rsidR="00F76505" w:rsidRPr="009778F5">
        <w:t>uro</w:t>
      </w:r>
      <w:r w:rsidR="00D62207" w:rsidRPr="009778F5">
        <w:t xml:space="preserve"> neizvajanja storitev v predmetnem času</w:t>
      </w:r>
      <w:r w:rsidRPr="009778F5">
        <w:t xml:space="preserve"> vendar največ do </w:t>
      </w:r>
      <w:r w:rsidR="00FE7E80" w:rsidRPr="009778F5">
        <w:t>vključno</w:t>
      </w:r>
      <w:r w:rsidRPr="009778F5">
        <w:t xml:space="preserve"> </w:t>
      </w:r>
      <w:r w:rsidR="00DD08A8" w:rsidRPr="009778F5">
        <w:t xml:space="preserve">10 </w:t>
      </w:r>
      <w:r w:rsidR="00F76505" w:rsidRPr="009778F5">
        <w:t xml:space="preserve">% vrednosti mesečnega pavšala. </w:t>
      </w:r>
    </w:p>
    <w:p w14:paraId="7B6A201F" w14:textId="315F37E7" w:rsidR="008E5C06" w:rsidRPr="009778F5" w:rsidRDefault="008E5C06" w:rsidP="00F66B1D">
      <w:pPr>
        <w:shd w:val="clear" w:color="auto" w:fill="FFFFFF"/>
      </w:pPr>
    </w:p>
    <w:p w14:paraId="6B77056E" w14:textId="0714F249" w:rsidR="006644AA" w:rsidRDefault="006644AA" w:rsidP="006644AA">
      <w:pPr>
        <w:suppressAutoHyphens w:val="0"/>
        <w:contextualSpacing/>
      </w:pPr>
      <w:r w:rsidRPr="009778F5">
        <w:t xml:space="preserve">V primeru nedoseganja odzivnosti iz zadnjega odstavka 3. člena te pogodbe po izključni krivdi izvajalca, lahko naročnik izvajalcu za vsak mesec, v katerem izvajalec ni dosegel zahtevane odzivnosti, zaračuna pogodbeno kazen v višini 10 % vrednoti mesečnega pavšala za postavko </w:t>
      </w:r>
      <w:r w:rsidR="00490AE6" w:rsidRPr="009778F5">
        <w:t xml:space="preserve">»klicni center </w:t>
      </w:r>
      <w:proofErr w:type="spellStart"/>
      <w:r w:rsidR="00490AE6" w:rsidRPr="009778F5">
        <w:t>UeNaročanja</w:t>
      </w:r>
      <w:proofErr w:type="spellEnd"/>
      <w:r w:rsidR="00490AE6" w:rsidRPr="009778F5">
        <w:t>«</w:t>
      </w:r>
      <w:r w:rsidRPr="009778F5">
        <w:t xml:space="preserve">. </w:t>
      </w:r>
    </w:p>
    <w:p w14:paraId="05F5D191" w14:textId="77777777" w:rsidR="006644AA" w:rsidRDefault="006644AA" w:rsidP="00F66B1D">
      <w:pPr>
        <w:shd w:val="clear" w:color="auto" w:fill="FFFFFF"/>
      </w:pPr>
    </w:p>
    <w:p w14:paraId="674B0458" w14:textId="6CEA5F38" w:rsidR="00FE7E80" w:rsidRPr="00A137F9" w:rsidRDefault="00FE7E80" w:rsidP="00FE7E80">
      <w:r w:rsidRPr="00A137F9">
        <w:t xml:space="preserve">V primeru nepravilne izpolnitve pogodbenih obveznosti, ki ne pomeni zamude v izpolnitvi, lahko naročnik zaračuna pogodbeno </w:t>
      </w:r>
      <w:r w:rsidRPr="006644AA">
        <w:t xml:space="preserve">kazen v višini </w:t>
      </w:r>
      <w:r w:rsidR="00DD08A8" w:rsidRPr="006644AA">
        <w:t xml:space="preserve">10 </w:t>
      </w:r>
      <w:r w:rsidRPr="006644AA">
        <w:t>% pogodbene vrednosti z DDV.</w:t>
      </w:r>
    </w:p>
    <w:p w14:paraId="43F29170" w14:textId="77777777" w:rsidR="00FE7E80" w:rsidRPr="00A137F9" w:rsidRDefault="00FE7E80" w:rsidP="00FE7E80"/>
    <w:p w14:paraId="4BC25DFD" w14:textId="7653D8EF" w:rsidR="00FE7E80" w:rsidRPr="00C44A5E" w:rsidRDefault="00FE7E80" w:rsidP="00FE7E80">
      <w:r w:rsidRPr="00A137F9">
        <w:t xml:space="preserve">Če izvajalec po svoji </w:t>
      </w:r>
      <w:r w:rsidRPr="006644AA">
        <w:t xml:space="preserve">krivdi ne izpolni pogodbenih obveznosti lahko naročnik zaračuna pogodbeno kazen zaradi neizpolnitve v višini </w:t>
      </w:r>
      <w:r w:rsidR="00DD08A8" w:rsidRPr="006644AA">
        <w:t xml:space="preserve">10 </w:t>
      </w:r>
      <w:r w:rsidRPr="006644AA">
        <w:t>% pogodbene vrednosti z DDV.</w:t>
      </w:r>
    </w:p>
    <w:p w14:paraId="465934CA" w14:textId="77777777" w:rsidR="00FE7E80" w:rsidRDefault="00FE7E80" w:rsidP="00F66B1D">
      <w:pPr>
        <w:shd w:val="clear" w:color="auto" w:fill="FFFFFF"/>
      </w:pPr>
    </w:p>
    <w:p w14:paraId="55CBA5A1" w14:textId="77777777" w:rsidR="00F66B1D" w:rsidRDefault="00F66B1D" w:rsidP="00F66B1D">
      <w:pPr>
        <w:shd w:val="clear" w:color="auto" w:fill="FFFFFF"/>
      </w:pPr>
      <w:r>
        <w:t>Če izvajalec zamuja z izvajanjem pogodbenih storitev toliko, da bi lahko naročniku nastala škoda ali da bi izvedba izgubila pomen lahko naročnik naroči nadomestno storitev pri drugem izvajalcu na stroške zamudnika in razdre pogodbo ter zahteva povrnitev dejanske škode.</w:t>
      </w:r>
    </w:p>
    <w:p w14:paraId="009DFC57" w14:textId="77777777" w:rsidR="00F66B1D" w:rsidRDefault="00F66B1D" w:rsidP="00F66B1D">
      <w:pPr>
        <w:shd w:val="clear" w:color="auto" w:fill="FFFFFF"/>
      </w:pPr>
    </w:p>
    <w:p w14:paraId="47E649D5" w14:textId="77777777" w:rsidR="00F66B1D" w:rsidRDefault="00F66B1D" w:rsidP="00F66B1D">
      <w:pPr>
        <w:shd w:val="clear" w:color="auto" w:fill="FFFFFF"/>
      </w:pPr>
      <w:r>
        <w:t>Izvajalec ne odgovarja za pravočasno izvedbo predmetnih storitev, če naročnik ne izpolni vseh svojih obveznosti. V kolikor naročnik zamuja z izpolnitvijo svojih obveznosti, se roki izvedbe storitev s strani izvajalca podaljšajo za čas te zamude.</w:t>
      </w:r>
    </w:p>
    <w:p w14:paraId="68AB3B02" w14:textId="77777777" w:rsidR="00F66B1D" w:rsidRDefault="00F66B1D" w:rsidP="00F66B1D">
      <w:pPr>
        <w:shd w:val="clear" w:color="auto" w:fill="FFFFFF"/>
      </w:pPr>
    </w:p>
    <w:p w14:paraId="0C039DBC" w14:textId="77777777" w:rsidR="00F66B1D" w:rsidRDefault="00F66B1D" w:rsidP="00F66B1D">
      <w:pPr>
        <w:shd w:val="clear" w:color="auto" w:fill="FFFFFF"/>
      </w:pPr>
      <w:r>
        <w:t>Pogodbena kazen ali kritje za nadomestno storitev se obračuna pri naslednjih izplačilih izvajalcu oziroma v kolikor navedeno ni mogoče, se iz tega naslova izstavi poseben račun, ki ga mora izvajalec plačati v roku osem dni od prejema.</w:t>
      </w:r>
    </w:p>
    <w:p w14:paraId="01C6FF41" w14:textId="77777777" w:rsidR="00F66B1D" w:rsidRDefault="00F66B1D" w:rsidP="00F66B1D">
      <w:pPr>
        <w:shd w:val="clear" w:color="auto" w:fill="FFFFFF"/>
      </w:pPr>
    </w:p>
    <w:p w14:paraId="0F3B952B" w14:textId="3B5B371F" w:rsidR="00E50D89" w:rsidRDefault="00F66B1D" w:rsidP="008D655D">
      <w:pPr>
        <w:shd w:val="clear" w:color="auto" w:fill="FFFFFF"/>
      </w:pPr>
      <w: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677CB10B" w14:textId="0375055B" w:rsidR="00827D37" w:rsidRPr="008D655D" w:rsidRDefault="00984FC6" w:rsidP="008D655D">
      <w:pPr>
        <w:pStyle w:val="Naslov1"/>
        <w:spacing w:before="180" w:after="180"/>
        <w:ind w:left="357" w:hanging="357"/>
        <w:rPr>
          <w:szCs w:val="20"/>
        </w:rPr>
      </w:pPr>
      <w:r w:rsidRPr="00827D37">
        <w:rPr>
          <w:szCs w:val="20"/>
        </w:rPr>
        <w:t>VAR</w:t>
      </w:r>
      <w:r w:rsidR="00827D37" w:rsidRPr="00827D37">
        <w:rPr>
          <w:szCs w:val="20"/>
        </w:rPr>
        <w:t>NOSTNE DOLOČBE</w:t>
      </w:r>
    </w:p>
    <w:p w14:paraId="78545794" w14:textId="7D33E56C" w:rsidR="00AC1821" w:rsidRPr="00827D37" w:rsidRDefault="001D3269" w:rsidP="009A1933">
      <w:pPr>
        <w:numPr>
          <w:ilvl w:val="0"/>
          <w:numId w:val="5"/>
        </w:numPr>
        <w:suppressAutoHyphens w:val="0"/>
        <w:spacing w:before="120" w:after="120"/>
        <w:ind w:left="357" w:hanging="357"/>
        <w:jc w:val="center"/>
      </w:pPr>
      <w:bookmarkStart w:id="7" w:name="_Hlk33434487"/>
      <w:r w:rsidRPr="00827D37">
        <w:t>člen</w:t>
      </w:r>
      <w:bookmarkEnd w:id="7"/>
    </w:p>
    <w:p w14:paraId="56B0C538" w14:textId="5C84D7FD" w:rsidR="00BC7B87" w:rsidRDefault="00E055FB" w:rsidP="00BC7B87">
      <w:r w:rsidRPr="00827D37">
        <w:t xml:space="preserve">Izvajalec se zavezuje, da bo vse podatke, dejstva in listine naročnika, s katerimi bo prišel v stik ob izvajanju te pogodbe, skrbno varoval in jih ne bo razkril tretji osebi tudi po opravljeni storitvi. </w:t>
      </w:r>
      <w:r w:rsidR="00BC7B87">
        <w:t>Izvajalec se zavezuje, da rezultati dela ne bodo uporabljeni za druge namene.</w:t>
      </w:r>
    </w:p>
    <w:p w14:paraId="568AEA4E" w14:textId="77777777" w:rsidR="00BC7B87" w:rsidRDefault="00BC7B87" w:rsidP="00BC7B87"/>
    <w:p w14:paraId="2A4BA0EF" w14:textId="77777777" w:rsidR="00827D37" w:rsidRPr="00827D37" w:rsidRDefault="00BC7B87" w:rsidP="00BC7B87">
      <w:r>
        <w:t>Informacije v zvezi s komunikacijskim omrežjem in aplikacijami državnih organov, do katerih pride med svojim delom izvajalec, le-ta ne sme uporabljati za druge namene in izven obsega te pogodbe.</w:t>
      </w:r>
    </w:p>
    <w:p w14:paraId="3269A833" w14:textId="77777777" w:rsidR="00827D37" w:rsidRDefault="00827D37" w:rsidP="00827D37"/>
    <w:p w14:paraId="1A6668EC" w14:textId="77777777" w:rsidR="00964A5D" w:rsidRPr="00827D37" w:rsidRDefault="00964A5D" w:rsidP="00964A5D">
      <w:r w:rsidRPr="00827D37">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65D3E8A5" w14:textId="77777777" w:rsidR="00964A5D" w:rsidRPr="00827D37" w:rsidRDefault="00964A5D" w:rsidP="00964A5D"/>
    <w:p w14:paraId="0D90E3A7" w14:textId="77777777" w:rsidR="00964A5D" w:rsidRPr="00827D37" w:rsidRDefault="00964A5D" w:rsidP="00964A5D">
      <w:r w:rsidRPr="00827D37">
        <w:t>Za morebitne kršitve obveznosti, določene v prvem, drugem in tretjem odstavku tega člena, je izvajalec odškodninsko odgovoren.</w:t>
      </w:r>
    </w:p>
    <w:p w14:paraId="0A7A2BC1" w14:textId="77777777" w:rsidR="00964A5D" w:rsidRPr="00827D37" w:rsidRDefault="00964A5D" w:rsidP="00964A5D"/>
    <w:p w14:paraId="25DAABCC" w14:textId="05EA6DE9" w:rsidR="00964A5D" w:rsidRDefault="00964A5D" w:rsidP="00827D37">
      <w:r w:rsidRPr="00827D37">
        <w:t>Izvajalec naročniku omogoča izvajanje nadzora nad izvajanjem postopkov in ukrepov iz tega poglavja.</w:t>
      </w:r>
    </w:p>
    <w:p w14:paraId="0D8745F6" w14:textId="77777777" w:rsidR="009778F5" w:rsidRPr="00827D37" w:rsidRDefault="009778F5" w:rsidP="00827D37"/>
    <w:p w14:paraId="29BFBE57" w14:textId="16BB87BF" w:rsidR="00AC1821" w:rsidRPr="008D655D" w:rsidRDefault="002C6C75" w:rsidP="009A1933">
      <w:pPr>
        <w:numPr>
          <w:ilvl w:val="0"/>
          <w:numId w:val="5"/>
        </w:numPr>
        <w:suppressAutoHyphens w:val="0"/>
        <w:spacing w:before="120" w:after="120"/>
        <w:ind w:left="357" w:hanging="357"/>
        <w:jc w:val="center"/>
      </w:pPr>
      <w:r w:rsidRPr="00827D37">
        <w:lastRenderedPageBreak/>
        <w:t>člen</w:t>
      </w:r>
    </w:p>
    <w:p w14:paraId="3BF5CEFF" w14:textId="6F5EE03F" w:rsidR="00210964" w:rsidRDefault="00210964" w:rsidP="00210964">
      <w:r>
        <w:t xml:space="preserve">Skladno s predpisi, ki urejajo varstvo osebnih podatkov pogodbeni stranki soglašata, da morebitnih osebnih podatkov ne bosta uporabljali v nasprotju z določili predpisov. Pogodeni stranki bosta tudi zagotavljali pogoje in ukrepe za zagotovitev varstva osebnih podatkov in preprečevali morebitne zlorabe, v smislu določil navedenih predpisov. </w:t>
      </w:r>
    </w:p>
    <w:p w14:paraId="6012D9BC" w14:textId="77777777" w:rsidR="00827D37" w:rsidRDefault="00827D37" w:rsidP="00827D37"/>
    <w:p w14:paraId="4E37FDFA" w14:textId="77777777" w:rsidR="00242594" w:rsidRDefault="00827D37" w:rsidP="00242594">
      <w: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w:t>
      </w:r>
      <w:r w:rsidR="00242594">
        <w:t>Izvajalec je dolžan obvestiti svoje delavce, da lahko pri svojem delu pridejo v stik z zaupnimi podatki, pri delu z njimi pa morajo le-ti ravnati z največjo mero skrbnosti.</w:t>
      </w:r>
    </w:p>
    <w:p w14:paraId="55174340" w14:textId="77777777" w:rsidR="00242594" w:rsidRDefault="00242594" w:rsidP="00242594"/>
    <w:p w14:paraId="1C89B866" w14:textId="6C42EF2C" w:rsidR="007F7BCC" w:rsidRDefault="00242594" w:rsidP="004870A1">
      <w:r>
        <w:t xml:space="preserve">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w:t>
      </w:r>
      <w:r w:rsidRPr="006644AA">
        <w:t xml:space="preserve">in drugih državnih organov. Izvajalec mora izjave vseh kadrov izročiti naročniku hkrati s podpisom te pogodbe oziroma najkasneje v </w:t>
      </w:r>
      <w:r w:rsidR="006644AA" w:rsidRPr="006644AA">
        <w:t xml:space="preserve">treh </w:t>
      </w:r>
      <w:r w:rsidRPr="006644AA">
        <w:t>dneh po podpisu te pogodbe.</w:t>
      </w:r>
    </w:p>
    <w:p w14:paraId="3E5AA641" w14:textId="3B4A573B" w:rsidR="00EB14B9" w:rsidRDefault="005E566B" w:rsidP="008D655D">
      <w:pPr>
        <w:pStyle w:val="Naslov1"/>
        <w:spacing w:before="180" w:after="180"/>
        <w:ind w:left="357" w:hanging="357"/>
      </w:pPr>
      <w:r w:rsidRPr="008D655D">
        <w:rPr>
          <w:szCs w:val="20"/>
        </w:rPr>
        <w:t>DOGOVOR</w:t>
      </w:r>
      <w:r w:rsidRPr="000508A0">
        <w:t xml:space="preserve"> O </w:t>
      </w:r>
      <w:r w:rsidRPr="008D655D">
        <w:rPr>
          <w:szCs w:val="20"/>
        </w:rPr>
        <w:t>OBDELAVI</w:t>
      </w:r>
      <w:r w:rsidRPr="000508A0">
        <w:t xml:space="preserve"> OSEBNIH PODATKOV</w:t>
      </w:r>
    </w:p>
    <w:p w14:paraId="31836495" w14:textId="7563AD27" w:rsidR="0069521B" w:rsidRDefault="0069521B" w:rsidP="0069521B">
      <w:pPr>
        <w:numPr>
          <w:ilvl w:val="0"/>
          <w:numId w:val="5"/>
        </w:numPr>
        <w:suppressAutoHyphens w:val="0"/>
        <w:spacing w:before="120" w:after="120"/>
        <w:ind w:left="357" w:hanging="357"/>
        <w:jc w:val="center"/>
      </w:pPr>
      <w:r>
        <w:t>člen</w:t>
      </w:r>
    </w:p>
    <w:p w14:paraId="41ADA3AD" w14:textId="67CCBB54" w:rsidR="00161A54" w:rsidRDefault="0069521B" w:rsidP="0069521B">
      <w:r>
        <w:t xml:space="preserve">Namen tega poglavja je določitev pravic, obveznosti in pooblastil upravljavca in obdelovalca glede obdelave osebnih podatkov, ki se obdelujejo za namen izvajana </w:t>
      </w:r>
      <w:r w:rsidR="00707BC6">
        <w:t xml:space="preserve">storitev oziroma </w:t>
      </w:r>
      <w:r>
        <w:t xml:space="preserve">predmeta </w:t>
      </w:r>
      <w:r w:rsidR="00161A54">
        <w:t xml:space="preserve">te pogodbe, določenega v 2. členu. </w:t>
      </w:r>
    </w:p>
    <w:p w14:paraId="18D4600B" w14:textId="77777777" w:rsidR="00161A54" w:rsidRDefault="00161A54" w:rsidP="0069521B"/>
    <w:p w14:paraId="6407C027" w14:textId="54ABE437" w:rsidR="00161A54" w:rsidRDefault="00161A54" w:rsidP="0069521B">
      <w:r>
        <w:t xml:space="preserve">V tem poglavju se uporabljata pojma upravljavec in obdelovalec skladno z vsebino 1. člena te pogodbe. </w:t>
      </w:r>
    </w:p>
    <w:p w14:paraId="54D4822E" w14:textId="7E45BE8B" w:rsidR="00161A54" w:rsidRDefault="00161A54" w:rsidP="00161A54">
      <w:pPr>
        <w:numPr>
          <w:ilvl w:val="0"/>
          <w:numId w:val="5"/>
        </w:numPr>
        <w:suppressAutoHyphens w:val="0"/>
        <w:spacing w:before="120" w:after="120"/>
        <w:ind w:left="357" w:hanging="357"/>
        <w:jc w:val="center"/>
      </w:pPr>
      <w:r>
        <w:t>člen</w:t>
      </w:r>
    </w:p>
    <w:p w14:paraId="707BB5B9" w14:textId="32BA210C" w:rsidR="00161A54" w:rsidRDefault="00161A54" w:rsidP="00161A54">
      <w:r>
        <w:t>V zvezi s to pogodbo se bodo obdelovali naslednji podatki:</w:t>
      </w:r>
    </w:p>
    <w:p w14:paraId="3532339D" w14:textId="05EB1188" w:rsidR="00161A54" w:rsidRDefault="00161A54" w:rsidP="00A510BC">
      <w:pPr>
        <w:pStyle w:val="Odstavekseznama"/>
        <w:numPr>
          <w:ilvl w:val="0"/>
          <w:numId w:val="4"/>
        </w:numPr>
      </w:pPr>
      <w:r>
        <w:t>ime in priimek;</w:t>
      </w:r>
    </w:p>
    <w:p w14:paraId="10A3FE6B" w14:textId="55BF364A" w:rsidR="00161A54" w:rsidRDefault="00C2178C" w:rsidP="008D655D">
      <w:pPr>
        <w:pStyle w:val="Odstavekseznama"/>
        <w:numPr>
          <w:ilvl w:val="0"/>
          <w:numId w:val="4"/>
        </w:numPr>
      </w:pPr>
      <w:r>
        <w:t>kontaktni podatki (</w:t>
      </w:r>
      <w:r w:rsidR="00161A54">
        <w:t>telefonska številka</w:t>
      </w:r>
      <w:r>
        <w:t>, elektronski naslov).</w:t>
      </w:r>
    </w:p>
    <w:p w14:paraId="3346EB82" w14:textId="77777777" w:rsidR="00D36CAC" w:rsidRDefault="00D36CAC" w:rsidP="00161A54"/>
    <w:p w14:paraId="2D31D82C" w14:textId="58AB00B4" w:rsidR="002F732B" w:rsidRDefault="002F732B" w:rsidP="00161A54">
      <w:r>
        <w:t>Čas obdelave</w:t>
      </w:r>
      <w:r w:rsidR="00707BC6">
        <w:t xml:space="preserve"> osebnih podatkov traja za obdobje izvajanja storitev glede na predmet pogodbe iz 2. člena. </w:t>
      </w:r>
    </w:p>
    <w:p w14:paraId="3D8B74E4" w14:textId="04DE4A6C" w:rsidR="002F732B" w:rsidRDefault="002F732B" w:rsidP="002F732B">
      <w:pPr>
        <w:numPr>
          <w:ilvl w:val="0"/>
          <w:numId w:val="5"/>
        </w:numPr>
        <w:suppressAutoHyphens w:val="0"/>
        <w:spacing w:before="120" w:after="120"/>
        <w:ind w:left="357" w:hanging="357"/>
        <w:jc w:val="center"/>
      </w:pPr>
      <w:r>
        <w:t>člen</w:t>
      </w:r>
    </w:p>
    <w:p w14:paraId="055A03AB" w14:textId="77777777" w:rsidR="002F732B" w:rsidRPr="003C4E43" w:rsidRDefault="002F732B" w:rsidP="002F732B">
      <w:r w:rsidRPr="003C4E43">
        <w:t>Obdelovalec se zavezuje, da:</w:t>
      </w:r>
    </w:p>
    <w:p w14:paraId="694B6832"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osebne podatke, do katerih ima dostop, obdeloval izključno za namen obdelave in podatkov ne bo obdeloval ali drugače uporabljal za noben drug namen;</w:t>
      </w:r>
    </w:p>
    <w:p w14:paraId="0CE94565" w14:textId="2BD20382"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osebnih podatkov ne bo dajal fizično katerim koli nepooblaščenim osebam, ali jih prenašal po telekomunikacijskih sredstvih in omrežjih</w:t>
      </w:r>
      <w:r w:rsidR="00E771D7">
        <w:t xml:space="preserve"> nepooblaščenim osebam</w:t>
      </w:r>
      <w:r w:rsidRPr="003C4E43">
        <w:t>;</w:t>
      </w:r>
    </w:p>
    <w:p w14:paraId="6C17F780"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varoval strojno, sistemsko in aplikativno programsko računalniško opremo, s katero se obdelujejo osebni podatki;</w:t>
      </w:r>
    </w:p>
    <w:p w14:paraId="6E7ED219"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124EF8CE"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varoval prostore, v katerih se nahaja oprema, s katero se dostopa ali drugače obdeluje osebne podatke upravljavca z organizacijskimi, fizičnimi in tehničnimi ukrepi, ki onemogočajo nepooblaščenim osebam dostop do tovrstne opreme;</w:t>
      </w:r>
    </w:p>
    <w:p w14:paraId="7AABA3B7"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preprečeval nepooblaščen dostop tudi pri njihovem prenosu s telekomunikacijskimi sredstvi in omrežji;</w:t>
      </w:r>
    </w:p>
    <w:p w14:paraId="25B49C1E"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zagotavljal možnost poznejšega ugotavljanja, kdaj so bili ti podatki posredovani drugim naslovnikom ali drugače obdelovani, pri avtomatizirani obdelavi podatkov pa tudi, kdo jih je obdeloval;</w:t>
      </w:r>
    </w:p>
    <w:p w14:paraId="1CD5EF76"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ažurno odpravljal vse varnostne ranljivosti;</w:t>
      </w:r>
    </w:p>
    <w:p w14:paraId="56503D0F"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lastRenderedPageBreak/>
        <w:t>bo izvajal vse druge potrebne ukrepe in postopke, s katerimi se preprečuje slučajna ali namerna nepooblaščena obdelava varovanih podatkov, njihova sprememba ali uničevanje, za katere kot dober gospodar ocenjuje, da jih mora izvajati;</w:t>
      </w:r>
    </w:p>
    <w:p w14:paraId="5F435552"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upravljavcu pomagal pri izpolnjevanju obveznosti iz členov 32 do 36 Splošne uredbe o varstvu podatkov ob upoštevanju narave obdelave in informacij, ki so dostopne obdelovalcu;</w:t>
      </w:r>
    </w:p>
    <w:p w14:paraId="352D01B5"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upravljavcu dal na voljo vse informacije, potrebne za dokazovanje izpolnjevanja obveznosti iz tega člena ter mu omogočil nadzor nad izvajanjem prejšnjih alinej tega člena;</w:t>
      </w:r>
    </w:p>
    <w:p w14:paraId="1AA74B35" w14:textId="77777777" w:rsidR="002F732B" w:rsidRPr="003C4E43" w:rsidRDefault="002F732B" w:rsidP="002F732B">
      <w:pPr>
        <w:numPr>
          <w:ilvl w:val="0"/>
          <w:numId w:val="32"/>
        </w:numPr>
        <w:tabs>
          <w:tab w:val="clear" w:pos="0"/>
          <w:tab w:val="center" w:pos="284"/>
          <w:tab w:val="left" w:pos="567"/>
          <w:tab w:val="num" w:pos="2632"/>
        </w:tabs>
        <w:suppressAutoHyphens w:val="0"/>
        <w:ind w:left="284" w:hanging="284"/>
      </w:pPr>
      <w:r w:rsidRPr="003C4E43">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bookmarkStart w:id="8" w:name="_Hlk533750737"/>
      <w:bookmarkStart w:id="9" w:name="_Hlk533750710"/>
      <w:bookmarkStart w:id="10" w:name="_Hlk34746443"/>
      <w:bookmarkEnd w:id="8"/>
      <w:bookmarkEnd w:id="9"/>
      <w:bookmarkEnd w:id="10"/>
    </w:p>
    <w:p w14:paraId="1EFCEA8D" w14:textId="77777777" w:rsidR="002F732B" w:rsidRPr="003C4E43" w:rsidRDefault="002F732B" w:rsidP="002F732B">
      <w:pPr>
        <w:tabs>
          <w:tab w:val="center" w:pos="284"/>
        </w:tabs>
      </w:pPr>
    </w:p>
    <w:p w14:paraId="67BEE2D6" w14:textId="77777777" w:rsidR="002F732B" w:rsidRPr="003C4E43" w:rsidRDefault="002F732B" w:rsidP="002F732B">
      <w:pPr>
        <w:tabs>
          <w:tab w:val="center" w:pos="284"/>
        </w:tabs>
      </w:pPr>
      <w:r w:rsidRPr="003C4E43">
        <w:t>Obveznosti obdelovalca, za katere to izhaja iz njihovega smisla, se nanašajo tudi na čas po izvajanju te</w:t>
      </w:r>
      <w:r>
        <w:t xml:space="preserve"> pogodbe</w:t>
      </w:r>
      <w:r w:rsidRPr="003C4E43">
        <w:t>.</w:t>
      </w:r>
    </w:p>
    <w:p w14:paraId="21110DC0" w14:textId="77777777" w:rsidR="002F732B" w:rsidRDefault="002F732B" w:rsidP="002F732B"/>
    <w:p w14:paraId="546C0FB8" w14:textId="3185C3ED" w:rsidR="002F732B" w:rsidRDefault="002F732B" w:rsidP="002F732B">
      <w:r w:rsidRPr="009B6984">
        <w:t xml:space="preserve">Za morebitne kršitve </w:t>
      </w:r>
      <w:r>
        <w:t xml:space="preserve">obveznosti iz tega poglavja </w:t>
      </w:r>
      <w:r w:rsidRPr="009B6984">
        <w:t xml:space="preserve">je </w:t>
      </w:r>
      <w:r>
        <w:t>obdelovalec</w:t>
      </w:r>
      <w:r w:rsidRPr="009B6984">
        <w:t xml:space="preserve"> odškodninsko odgovoren</w:t>
      </w:r>
      <w:r>
        <w:t>.</w:t>
      </w:r>
    </w:p>
    <w:p w14:paraId="3DEDBE86" w14:textId="5970354D" w:rsidR="002F732B" w:rsidRDefault="002F732B" w:rsidP="008D655D">
      <w:pPr>
        <w:numPr>
          <w:ilvl w:val="0"/>
          <w:numId w:val="5"/>
        </w:numPr>
        <w:suppressAutoHyphens w:val="0"/>
        <w:spacing w:before="120" w:after="120"/>
        <w:ind w:left="357" w:hanging="357"/>
        <w:jc w:val="center"/>
      </w:pPr>
      <w:r>
        <w:t>člen</w:t>
      </w:r>
    </w:p>
    <w:p w14:paraId="224E5465" w14:textId="70C93CAB" w:rsidR="002F732B" w:rsidRPr="005B6353" w:rsidRDefault="002F732B" w:rsidP="002F732B">
      <w:pPr>
        <w:tabs>
          <w:tab w:val="center" w:pos="284"/>
        </w:tabs>
      </w:pPr>
      <w:r w:rsidRPr="005B6353">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w:t>
      </w:r>
      <w:r>
        <w:t>, vključno z elektronsko</w:t>
      </w:r>
      <w:r w:rsidR="00E771D7">
        <w:t xml:space="preserve"> obliko</w:t>
      </w:r>
      <w:r w:rsidRPr="005B6353">
        <w:t>.</w:t>
      </w:r>
    </w:p>
    <w:p w14:paraId="32087225" w14:textId="77777777" w:rsidR="002F732B" w:rsidRPr="005B6353" w:rsidRDefault="002F732B" w:rsidP="002F732B">
      <w:pPr>
        <w:tabs>
          <w:tab w:val="center" w:pos="284"/>
        </w:tabs>
      </w:pPr>
    </w:p>
    <w:p w14:paraId="090FCBEA" w14:textId="77777777" w:rsidR="002F732B" w:rsidRPr="005B6353" w:rsidRDefault="002F732B" w:rsidP="002F732B">
      <w:pPr>
        <w:tabs>
          <w:tab w:val="center" w:pos="284"/>
        </w:tabs>
      </w:pPr>
      <w:r w:rsidRPr="005B6353">
        <w:t>Če obdelovalec meni, da navodila upravljavca kršijo Splošno uredbo o varstvu podatkov ali določbe prava Unije ali držav članic o varstvu osebnih podatkov, bo o tem obvestil upravljavca.</w:t>
      </w:r>
    </w:p>
    <w:p w14:paraId="3E0E74A6" w14:textId="77777777" w:rsidR="002F732B" w:rsidRPr="005B6353" w:rsidRDefault="002F732B" w:rsidP="002F732B">
      <w:pPr>
        <w:tabs>
          <w:tab w:val="center" w:pos="284"/>
        </w:tabs>
        <w:ind w:left="360"/>
      </w:pPr>
    </w:p>
    <w:p w14:paraId="4A20C1CE" w14:textId="53F322AA" w:rsidR="002F732B" w:rsidRDefault="002F732B" w:rsidP="002F732B">
      <w:r w:rsidRPr="005B6353">
        <w:t xml:space="preserve">Obdelovalec bo v skladu z določbo drugega odstavka člena 30 Splošne uredbe o varstvu podatkov vodil evidenco dejavnosti obdelave, ki jih izvaja v skladu s </w:t>
      </w:r>
      <w:r>
        <w:t>to pogodbo</w:t>
      </w:r>
      <w:r w:rsidRPr="005B6353">
        <w:t>.</w:t>
      </w:r>
    </w:p>
    <w:p w14:paraId="548B0AD2" w14:textId="53905438" w:rsidR="002F732B" w:rsidRDefault="002F732B" w:rsidP="008D655D">
      <w:pPr>
        <w:numPr>
          <w:ilvl w:val="0"/>
          <w:numId w:val="5"/>
        </w:numPr>
        <w:suppressAutoHyphens w:val="0"/>
        <w:spacing w:before="120" w:after="120"/>
        <w:ind w:left="357" w:hanging="357"/>
        <w:jc w:val="center"/>
      </w:pPr>
      <w:r>
        <w:t>člen</w:t>
      </w:r>
    </w:p>
    <w:p w14:paraId="2E25ADB1" w14:textId="77777777" w:rsidR="002F732B" w:rsidRPr="005B6353" w:rsidRDefault="002F732B" w:rsidP="002F732B">
      <w:pPr>
        <w:tabs>
          <w:tab w:val="center" w:pos="284"/>
        </w:tabs>
      </w:pPr>
      <w:r w:rsidRPr="005B6353">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6853743" w14:textId="77777777" w:rsidR="002F732B" w:rsidRPr="005B6353" w:rsidRDefault="002F732B" w:rsidP="002F732B">
      <w:pPr>
        <w:tabs>
          <w:tab w:val="center" w:pos="284"/>
        </w:tabs>
      </w:pPr>
    </w:p>
    <w:p w14:paraId="083C8ADA" w14:textId="7038F3F0" w:rsidR="002F732B" w:rsidRDefault="002F732B" w:rsidP="002F732B">
      <w:r w:rsidRPr="005B6353">
        <w:t>Na zahtevo upravljavca bo obdelovalec izkazal, da so zadevne osebe pod nadzorom obdelovalca zavezane k zgoraj navedenim zahtevam glede zaupnosti in imajo dostop do podatkov samo ob obstoju potrebe po dostopu do osebnih podatkov.</w:t>
      </w:r>
    </w:p>
    <w:p w14:paraId="46B67CC4" w14:textId="29A172EF" w:rsidR="002F732B" w:rsidRDefault="002F732B" w:rsidP="008D655D">
      <w:pPr>
        <w:numPr>
          <w:ilvl w:val="0"/>
          <w:numId w:val="5"/>
        </w:numPr>
        <w:suppressAutoHyphens w:val="0"/>
        <w:spacing w:before="120" w:after="120"/>
        <w:ind w:left="357" w:hanging="357"/>
        <w:jc w:val="center"/>
      </w:pPr>
      <w:r>
        <w:t>člen</w:t>
      </w:r>
    </w:p>
    <w:p w14:paraId="0C63184B" w14:textId="77777777" w:rsidR="002F732B" w:rsidRPr="005B6353" w:rsidRDefault="002F732B" w:rsidP="002F732B">
      <w:pPr>
        <w:tabs>
          <w:tab w:val="center" w:pos="284"/>
        </w:tabs>
      </w:pPr>
      <w:r w:rsidRPr="005B6353">
        <w:t>Upravljavec in obdelovalec z izvajanjem ustreznih tehničnih in organizacijskih ukrepov zagotovita ustrezno raven varnosti glede na tveganje.</w:t>
      </w:r>
    </w:p>
    <w:p w14:paraId="50A7A247" w14:textId="77777777" w:rsidR="002F732B" w:rsidRPr="005B6353" w:rsidRDefault="002F732B" w:rsidP="002F732B">
      <w:pPr>
        <w:tabs>
          <w:tab w:val="center" w:pos="284"/>
        </w:tabs>
      </w:pPr>
    </w:p>
    <w:p w14:paraId="4A095E00" w14:textId="77777777" w:rsidR="002F732B" w:rsidRPr="005B6353" w:rsidRDefault="002F732B" w:rsidP="002F732B">
      <w:pPr>
        <w:tabs>
          <w:tab w:val="center" w:pos="284"/>
        </w:tabs>
      </w:pPr>
      <w:r w:rsidRPr="005B6353">
        <w:t xml:space="preserve">Obdelovalec bo v skladu s praksami, ki jih uveljavlja za ostalo enakovrstno obdelavo podatkov skrbel za izvajanje ukrepov za ublažitev tveganj za pravice in svoboščine posameznikov, ki izhajajo iz obdelave osebnih podatkov. </w:t>
      </w:r>
    </w:p>
    <w:p w14:paraId="64680887" w14:textId="77777777" w:rsidR="002F732B" w:rsidRPr="005B6353" w:rsidRDefault="002F732B" w:rsidP="002F732B">
      <w:pPr>
        <w:tabs>
          <w:tab w:val="center" w:pos="284"/>
        </w:tabs>
      </w:pPr>
    </w:p>
    <w:p w14:paraId="061C1DC8" w14:textId="77777777" w:rsidR="002F732B" w:rsidRPr="005B6353" w:rsidRDefault="002F732B" w:rsidP="002F732B">
      <w:pPr>
        <w:tabs>
          <w:tab w:val="center" w:pos="284"/>
        </w:tabs>
      </w:pPr>
      <w:r w:rsidRPr="005B6353">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7FAF22FF" w14:textId="77777777" w:rsidR="002F732B" w:rsidRPr="005B6353" w:rsidRDefault="002F732B" w:rsidP="002F732B"/>
    <w:p w14:paraId="7A4C538D" w14:textId="1AD4C93D" w:rsidR="002F732B" w:rsidRDefault="002F732B" w:rsidP="002F732B">
      <w:pPr>
        <w:tabs>
          <w:tab w:val="center" w:pos="284"/>
        </w:tabs>
      </w:pPr>
      <w:r w:rsidRPr="005B6353">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3BEFE17B" w14:textId="3B9694BC" w:rsidR="002F732B" w:rsidRDefault="002F732B" w:rsidP="002F732B">
      <w:pPr>
        <w:numPr>
          <w:ilvl w:val="0"/>
          <w:numId w:val="5"/>
        </w:numPr>
        <w:suppressAutoHyphens w:val="0"/>
        <w:spacing w:before="120" w:after="120"/>
        <w:ind w:left="357" w:hanging="357"/>
        <w:jc w:val="center"/>
      </w:pPr>
      <w:r>
        <w:lastRenderedPageBreak/>
        <w:t>člen</w:t>
      </w:r>
    </w:p>
    <w:p w14:paraId="188F84BB" w14:textId="48E19C39" w:rsidR="002F732B" w:rsidRPr="00F20030" w:rsidRDefault="002F732B" w:rsidP="002F732B">
      <w:r w:rsidRPr="00F20030">
        <w:t xml:space="preserve">Obdelovalec ima splošno dovoljenje upravljavca za uporabo storitev pod-obdelovalcev. Obdelovalec bo o nameravanih spremembah glede uporabe storitev dodatnih ali drugih pod-obdelovalcev upravljavcu omogočil seznanitev upravljavca z izbranimi pod-obdelovalci. </w:t>
      </w:r>
      <w:r w:rsidR="00E771D7">
        <w:t>Če se upravljavec ne bo strinjal z izborom pod-obdelovalca in bo podal pisno pripombo, se bosta stranki uskladili glede nadaljnjih korakov in morebitnega drugega pod-obdelovalca, v nasprotnem primeru ima upravljavec pravico, da odstopi od pogodbe s takojšnjim učinkom brez sankcij predčasne prekinitve pogodbe.</w:t>
      </w:r>
    </w:p>
    <w:p w14:paraId="54E3BF2B" w14:textId="77777777" w:rsidR="002F732B" w:rsidRPr="00F20030" w:rsidRDefault="002F732B" w:rsidP="002F732B"/>
    <w:p w14:paraId="4029A82B" w14:textId="77777777" w:rsidR="002F732B" w:rsidRPr="00F20030" w:rsidRDefault="002F732B" w:rsidP="002F732B">
      <w:r w:rsidRPr="00F20030">
        <w:t>Obdelovalec mora na zahtevo upravljavca izkazati, da je pod-obdelovalec zavezan k izpolnjevanju zahtev, ki veljajo za obdelovalca v te</w:t>
      </w:r>
      <w:r>
        <w:t xml:space="preserve"> pogodbi</w:t>
      </w:r>
      <w:r w:rsidRPr="00F20030">
        <w:t xml:space="preserve"> in Splošni uredbi o varstvu podatkov, pri čemer zadostuje kopija </w:t>
      </w:r>
      <w:r>
        <w:t>pogodbe</w:t>
      </w:r>
      <w:r w:rsidRPr="00F20030">
        <w:t xml:space="preserve"> o pod-obdelavi in naknadne dopolnitve.</w:t>
      </w:r>
    </w:p>
    <w:p w14:paraId="19254168" w14:textId="77777777" w:rsidR="002F732B" w:rsidRPr="00F20030" w:rsidRDefault="002F732B" w:rsidP="002F732B"/>
    <w:p w14:paraId="454AE6B5" w14:textId="77777777" w:rsidR="002F732B" w:rsidRPr="00F20030" w:rsidRDefault="002F732B" w:rsidP="002F732B">
      <w:r w:rsidRPr="00F20030">
        <w:t xml:space="preserve">Obdelovalec je dolžan omogočiti, da pod-obdelovalec skrbnike </w:t>
      </w:r>
      <w:r>
        <w:t>pogodbe</w:t>
      </w:r>
      <w:r w:rsidRPr="00F20030">
        <w:t xml:space="preserve"> in uporabnika storitve nemudoma obvesti, če pride do kršitev varstva osebnih podatkov, kršitev varnosti informacijskega sistema ali do nastanka možnosti, da pride do teh kršitev.</w:t>
      </w:r>
    </w:p>
    <w:p w14:paraId="658182DF" w14:textId="77777777" w:rsidR="002F732B" w:rsidRPr="00F20030" w:rsidRDefault="002F732B" w:rsidP="002F732B"/>
    <w:p w14:paraId="481286C3" w14:textId="5BA25EBC" w:rsidR="00CB5A11" w:rsidRDefault="002F732B" w:rsidP="008D655D">
      <w:r w:rsidRPr="00F20030">
        <w:t>Če pod-obdelovalec ne bo izpolnil svojih obveznosti glede varstva osebnih podatkov, mora obdelovalec na drug način zagotoviti izpolnjevanje obveznosti po te</w:t>
      </w:r>
      <w:r>
        <w:t xml:space="preserve"> pogodbi</w:t>
      </w:r>
      <w:r w:rsidRPr="00F20030">
        <w:t>.</w:t>
      </w:r>
    </w:p>
    <w:p w14:paraId="06572CF6" w14:textId="77B105C9" w:rsidR="002F732B" w:rsidRDefault="002F732B" w:rsidP="002F732B">
      <w:pPr>
        <w:numPr>
          <w:ilvl w:val="0"/>
          <w:numId w:val="5"/>
        </w:numPr>
        <w:suppressAutoHyphens w:val="0"/>
        <w:spacing w:before="120" w:after="120"/>
        <w:ind w:left="357" w:hanging="357"/>
        <w:jc w:val="center"/>
      </w:pPr>
      <w:r>
        <w:t>člen</w:t>
      </w:r>
    </w:p>
    <w:p w14:paraId="250A1B3F" w14:textId="0DE58946" w:rsidR="002F732B" w:rsidRDefault="002F732B" w:rsidP="008D655D">
      <w:r w:rsidRPr="005B6353">
        <w:t>Obdelovalec se zavezuje, da bo podatke obdeloval izključno na območju Republike Slovenije.</w:t>
      </w:r>
    </w:p>
    <w:p w14:paraId="3F82F2D9" w14:textId="14369B03" w:rsidR="002F732B" w:rsidRDefault="002F732B" w:rsidP="002F732B">
      <w:pPr>
        <w:numPr>
          <w:ilvl w:val="0"/>
          <w:numId w:val="5"/>
        </w:numPr>
        <w:suppressAutoHyphens w:val="0"/>
        <w:spacing w:before="120" w:after="120"/>
        <w:ind w:left="357" w:hanging="357"/>
        <w:jc w:val="center"/>
      </w:pPr>
      <w:r>
        <w:t>člen</w:t>
      </w:r>
    </w:p>
    <w:p w14:paraId="26A99A10" w14:textId="77777777" w:rsidR="002F732B" w:rsidRPr="005B6353" w:rsidRDefault="002F732B" w:rsidP="002F732B">
      <w:r w:rsidRPr="005B6353">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53881926" w14:textId="77777777" w:rsidR="002F732B" w:rsidRPr="005B6353" w:rsidRDefault="002F732B" w:rsidP="002F732B"/>
    <w:p w14:paraId="2739AFA2" w14:textId="77777777" w:rsidR="002F732B" w:rsidRPr="005B6353" w:rsidRDefault="002F732B" w:rsidP="002F732B">
      <w:r w:rsidRPr="005B6353">
        <w:t>Navedeno pomeni, da bo obdelovalec, kolikor je to mogoče, pomagal upravljavcu pri izpolnjevanju obveznosti upravljavca, ki se nanašajo na:</w:t>
      </w:r>
    </w:p>
    <w:p w14:paraId="6B1391BF" w14:textId="77777777" w:rsidR="002F732B" w:rsidRPr="005B6353" w:rsidRDefault="002F732B" w:rsidP="002F732B">
      <w:pPr>
        <w:numPr>
          <w:ilvl w:val="0"/>
          <w:numId w:val="33"/>
        </w:numPr>
        <w:suppressAutoHyphens w:val="0"/>
        <w:ind w:left="1068" w:hanging="360"/>
      </w:pPr>
      <w:r w:rsidRPr="005B6353">
        <w:t>pravico do informiranja o obdelavi osebnih podatkov, kadar se osebni podatki pridobijo od posameznika, na katerega se nanašajo osebni podatki;</w:t>
      </w:r>
    </w:p>
    <w:p w14:paraId="68CB398E" w14:textId="77777777" w:rsidR="002F732B" w:rsidRPr="005B6353" w:rsidRDefault="002F732B" w:rsidP="002F732B">
      <w:pPr>
        <w:numPr>
          <w:ilvl w:val="0"/>
          <w:numId w:val="33"/>
        </w:numPr>
        <w:suppressAutoHyphens w:val="0"/>
        <w:ind w:left="1068" w:hanging="360"/>
      </w:pPr>
      <w:r w:rsidRPr="005B6353">
        <w:t>pravico do informiranja o obdelavi osebnih podatkov, kadar osebni podatki niso bili pridobljeni od posameznika, na katerega se nanašajo osebni podatki;</w:t>
      </w:r>
    </w:p>
    <w:p w14:paraId="576BEF73" w14:textId="77777777" w:rsidR="002F732B" w:rsidRPr="005B6353" w:rsidRDefault="002F732B" w:rsidP="002F732B">
      <w:pPr>
        <w:numPr>
          <w:ilvl w:val="0"/>
          <w:numId w:val="33"/>
        </w:numPr>
        <w:suppressAutoHyphens w:val="0"/>
        <w:ind w:left="1068" w:hanging="360"/>
      </w:pPr>
      <w:r w:rsidRPr="005B6353">
        <w:t>pravico dostopa posameznika, na katerega se nanašajo osebni podatki;</w:t>
      </w:r>
    </w:p>
    <w:p w14:paraId="62CDFA13" w14:textId="77777777" w:rsidR="002F732B" w:rsidRPr="005B6353" w:rsidRDefault="002F732B" w:rsidP="002F732B">
      <w:pPr>
        <w:numPr>
          <w:ilvl w:val="0"/>
          <w:numId w:val="33"/>
        </w:numPr>
        <w:suppressAutoHyphens w:val="0"/>
        <w:ind w:left="1068" w:hanging="360"/>
      </w:pPr>
      <w:r w:rsidRPr="005B6353">
        <w:t>pravico do popravka;</w:t>
      </w:r>
    </w:p>
    <w:p w14:paraId="12FF88F1" w14:textId="77777777" w:rsidR="002F732B" w:rsidRPr="005B6353" w:rsidRDefault="002F732B" w:rsidP="002F732B">
      <w:pPr>
        <w:numPr>
          <w:ilvl w:val="0"/>
          <w:numId w:val="33"/>
        </w:numPr>
        <w:suppressAutoHyphens w:val="0"/>
        <w:ind w:left="1068" w:hanging="360"/>
      </w:pPr>
      <w:r w:rsidRPr="005B6353">
        <w:t>pravico do izbrisa (“pravico do pozabe”);</w:t>
      </w:r>
    </w:p>
    <w:p w14:paraId="70353773" w14:textId="77777777" w:rsidR="002F732B" w:rsidRPr="005B6353" w:rsidRDefault="002F732B" w:rsidP="002F732B">
      <w:pPr>
        <w:numPr>
          <w:ilvl w:val="0"/>
          <w:numId w:val="33"/>
        </w:numPr>
        <w:suppressAutoHyphens w:val="0"/>
        <w:ind w:left="1068" w:hanging="360"/>
      </w:pPr>
      <w:r w:rsidRPr="005B6353">
        <w:t>pravico do omejitve obdelave;</w:t>
      </w:r>
    </w:p>
    <w:p w14:paraId="449D35EE" w14:textId="77777777" w:rsidR="002F732B" w:rsidRPr="005B6353" w:rsidRDefault="002F732B" w:rsidP="002F732B">
      <w:pPr>
        <w:numPr>
          <w:ilvl w:val="0"/>
          <w:numId w:val="33"/>
        </w:numPr>
        <w:suppressAutoHyphens w:val="0"/>
        <w:ind w:left="1068" w:hanging="360"/>
      </w:pPr>
      <w:r w:rsidRPr="005B6353">
        <w:t>obveznost obveščanja v zvezi s popravkom ali izbrisom osebnih podatkov ali omejitvijo obdelave;</w:t>
      </w:r>
    </w:p>
    <w:p w14:paraId="5E2ACEBD" w14:textId="77777777" w:rsidR="002F732B" w:rsidRPr="005B6353" w:rsidRDefault="002F732B" w:rsidP="002F732B">
      <w:pPr>
        <w:numPr>
          <w:ilvl w:val="0"/>
          <w:numId w:val="33"/>
        </w:numPr>
        <w:suppressAutoHyphens w:val="0"/>
        <w:ind w:left="1068" w:hanging="360"/>
      </w:pPr>
      <w:r w:rsidRPr="005B6353">
        <w:t>pravico do prenosljivosti podatkov;</w:t>
      </w:r>
    </w:p>
    <w:p w14:paraId="2B4A1C5A" w14:textId="77777777" w:rsidR="002F732B" w:rsidRPr="005B6353" w:rsidRDefault="002F732B" w:rsidP="002F732B">
      <w:pPr>
        <w:numPr>
          <w:ilvl w:val="0"/>
          <w:numId w:val="33"/>
        </w:numPr>
        <w:suppressAutoHyphens w:val="0"/>
        <w:ind w:left="1068" w:hanging="360"/>
      </w:pPr>
      <w:r w:rsidRPr="005B6353">
        <w:t>pravico do ugovora;</w:t>
      </w:r>
    </w:p>
    <w:p w14:paraId="552E6D8E" w14:textId="77777777" w:rsidR="002F732B" w:rsidRPr="005B6353" w:rsidRDefault="002F732B" w:rsidP="002F732B">
      <w:pPr>
        <w:numPr>
          <w:ilvl w:val="0"/>
          <w:numId w:val="33"/>
        </w:numPr>
        <w:suppressAutoHyphens w:val="0"/>
        <w:ind w:left="1068" w:hanging="360"/>
      </w:pPr>
      <w:r w:rsidRPr="005B6353">
        <w:t>pravico, da za posameznika, na katerega se nanašajo osebni podatki, ne velja odločitev, ki temelji zgolj na avtomatizirani obdelavi, vključno z oblikovanjem profilov.</w:t>
      </w:r>
    </w:p>
    <w:p w14:paraId="712DB7A6" w14:textId="77777777" w:rsidR="002F732B" w:rsidRPr="005B6353" w:rsidRDefault="002F732B" w:rsidP="002F732B"/>
    <w:p w14:paraId="01EB5E0F" w14:textId="77777777" w:rsidR="002F732B" w:rsidRPr="005B6353" w:rsidRDefault="002F732B" w:rsidP="002F732B">
      <w:pPr>
        <w:spacing w:after="200"/>
        <w:contextualSpacing/>
      </w:pPr>
      <w:r w:rsidRPr="005B6353">
        <w:t>Obdelovalec bo, upoštevaje naravo obdelave podatkov in informacije, ki so na voljo obdelovalcu, upravljavcu pomagal pri izpolnjevanju obveznosti glede:</w:t>
      </w:r>
    </w:p>
    <w:p w14:paraId="3D841794" w14:textId="77777777" w:rsidR="002F732B" w:rsidRPr="005B6353" w:rsidRDefault="002F732B" w:rsidP="002F732B">
      <w:pPr>
        <w:numPr>
          <w:ilvl w:val="0"/>
          <w:numId w:val="2"/>
        </w:numPr>
        <w:tabs>
          <w:tab w:val="clear" w:pos="510"/>
          <w:tab w:val="num" w:pos="0"/>
        </w:tabs>
        <w:suppressAutoHyphens w:val="0"/>
        <w:spacing w:after="200"/>
        <w:ind w:left="1068" w:hanging="360"/>
        <w:contextualSpacing/>
      </w:pPr>
      <w:r w:rsidRPr="005B6353">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F89501A" w14:textId="77777777" w:rsidR="002F732B" w:rsidRPr="005B6353" w:rsidRDefault="002F732B" w:rsidP="002F732B">
      <w:pPr>
        <w:numPr>
          <w:ilvl w:val="0"/>
          <w:numId w:val="2"/>
        </w:numPr>
        <w:tabs>
          <w:tab w:val="clear" w:pos="510"/>
          <w:tab w:val="num" w:pos="0"/>
        </w:tabs>
        <w:suppressAutoHyphens w:val="0"/>
        <w:spacing w:after="200"/>
        <w:ind w:left="1068" w:hanging="360"/>
        <w:contextualSpacing/>
      </w:pPr>
      <w:r w:rsidRPr="005B6353">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1D2BCEE" w14:textId="77777777" w:rsidR="002F732B" w:rsidRPr="005B6353" w:rsidRDefault="002F732B" w:rsidP="002F732B">
      <w:pPr>
        <w:numPr>
          <w:ilvl w:val="0"/>
          <w:numId w:val="2"/>
        </w:numPr>
        <w:tabs>
          <w:tab w:val="clear" w:pos="510"/>
          <w:tab w:val="num" w:pos="0"/>
        </w:tabs>
        <w:suppressAutoHyphens w:val="0"/>
        <w:spacing w:after="200"/>
        <w:ind w:left="1068" w:hanging="360"/>
        <w:contextualSpacing/>
      </w:pPr>
      <w:r w:rsidRPr="005B6353">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CA6B4E1" w14:textId="77777777" w:rsidR="002F732B" w:rsidRPr="005B6353" w:rsidRDefault="002F732B" w:rsidP="002F732B">
      <w:pPr>
        <w:numPr>
          <w:ilvl w:val="0"/>
          <w:numId w:val="2"/>
        </w:numPr>
        <w:tabs>
          <w:tab w:val="clear" w:pos="510"/>
          <w:tab w:val="num" w:pos="0"/>
        </w:tabs>
        <w:suppressAutoHyphens w:val="0"/>
        <w:spacing w:after="200"/>
        <w:ind w:left="1068" w:hanging="360"/>
        <w:contextualSpacing/>
      </w:pPr>
      <w:r w:rsidRPr="005B6353">
        <w:lastRenderedPageBreak/>
        <w:t>obveznosti upravljavca, da se pred obdelavo posvetuje z Informacijskim pooblaščencem, kadar je iz ocene učinka</w:t>
      </w:r>
      <w:r>
        <w:t xml:space="preserve"> </w:t>
      </w:r>
      <w:r w:rsidRPr="005B6353">
        <w:t>v zvezi z varstvom podatkov razvidno, da bi obdelava povzročila veliko tveganje, če upravljavec ne bi sprejel ukrepov za ublažitev tveganja.</w:t>
      </w:r>
    </w:p>
    <w:p w14:paraId="1275DAFB" w14:textId="77777777" w:rsidR="002F732B" w:rsidRPr="005B6353" w:rsidRDefault="002F732B" w:rsidP="002F732B"/>
    <w:p w14:paraId="18195A97" w14:textId="52908ED8" w:rsidR="002F732B" w:rsidRDefault="002F732B" w:rsidP="008D655D">
      <w:r w:rsidRPr="005B6353">
        <w:t xml:space="preserve">Stranki v </w:t>
      </w:r>
      <w:r w:rsidRPr="0091383C">
        <w:t>prilogi C</w:t>
      </w:r>
      <w:r w:rsidRPr="005B6353">
        <w:t xml:space="preserve"> določita ustrezne tehnične in organizacijske ukrepe, s katerimi mora obdelovalec pomagati upravljavcu, vključno s predmetom in obsegom potrebne pomoči. </w:t>
      </w:r>
    </w:p>
    <w:p w14:paraId="5304B527" w14:textId="4B31DA4D" w:rsidR="002F732B" w:rsidRDefault="002F732B" w:rsidP="002F732B">
      <w:pPr>
        <w:numPr>
          <w:ilvl w:val="0"/>
          <w:numId w:val="5"/>
        </w:numPr>
        <w:suppressAutoHyphens w:val="0"/>
        <w:spacing w:before="120" w:after="120"/>
        <w:ind w:left="357" w:hanging="357"/>
        <w:jc w:val="center"/>
      </w:pPr>
      <w:r>
        <w:t>člen</w:t>
      </w:r>
    </w:p>
    <w:p w14:paraId="76BDA1D0" w14:textId="77777777" w:rsidR="002F732B" w:rsidRPr="005B6353" w:rsidRDefault="002F732B" w:rsidP="002F732B">
      <w:r w:rsidRPr="005B6353">
        <w:t>V primeru kršitve varnosti osebnih podatkov bo obdelovalec brez nepotrebnega odlašanja potem, ko se je seznanil s kršitvijo varnosti, uradno obvestil upravljavca o kršitvi varnosti osebnih podatkov.</w:t>
      </w:r>
    </w:p>
    <w:p w14:paraId="63F5A398" w14:textId="77777777" w:rsidR="002F732B" w:rsidRPr="005B6353" w:rsidRDefault="002F732B" w:rsidP="002F732B"/>
    <w:p w14:paraId="6191E1F2" w14:textId="77777777" w:rsidR="002F732B" w:rsidRPr="005B6353" w:rsidRDefault="002F732B" w:rsidP="002F732B">
      <w:r w:rsidRPr="005B6353">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495F80D" w14:textId="77777777" w:rsidR="002F732B" w:rsidRPr="005B6353" w:rsidRDefault="002F732B" w:rsidP="002F732B"/>
    <w:p w14:paraId="7859DD37" w14:textId="4CC0D483" w:rsidR="002F732B" w:rsidRPr="005B6353" w:rsidRDefault="002F732B" w:rsidP="002F732B">
      <w:r w:rsidRPr="005B6353">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2A8886A9" w14:textId="77777777" w:rsidR="002F732B" w:rsidRPr="005B6353" w:rsidRDefault="002F732B" w:rsidP="002F732B">
      <w:pPr>
        <w:numPr>
          <w:ilvl w:val="0"/>
          <w:numId w:val="34"/>
        </w:numPr>
        <w:suppressAutoHyphens w:val="0"/>
        <w:ind w:left="1068" w:hanging="360"/>
      </w:pPr>
      <w:r w:rsidRPr="005B6353">
        <w:t xml:space="preserve">naravo kršitve varnosti osebnih podatkov, po možnosti tudi kategorije in približno število zadevnih posameznikov, na katere se nanašajo osebni podatki, ter vrste in približno število zadevnih evidenc osebnih podatkov; </w:t>
      </w:r>
    </w:p>
    <w:p w14:paraId="52A2C8A7" w14:textId="77777777" w:rsidR="002F732B" w:rsidRPr="005B6353" w:rsidRDefault="002F732B" w:rsidP="002F732B">
      <w:pPr>
        <w:numPr>
          <w:ilvl w:val="0"/>
          <w:numId w:val="34"/>
        </w:numPr>
        <w:suppressAutoHyphens w:val="0"/>
        <w:ind w:left="1068" w:hanging="360"/>
      </w:pPr>
      <w:r w:rsidRPr="005B6353">
        <w:t xml:space="preserve">verjetne posledice kršitve varnosti osebnih podatkov; </w:t>
      </w:r>
    </w:p>
    <w:p w14:paraId="49F87E8B" w14:textId="77777777" w:rsidR="002F732B" w:rsidRPr="005B6353" w:rsidRDefault="002F732B" w:rsidP="002F732B">
      <w:pPr>
        <w:numPr>
          <w:ilvl w:val="0"/>
          <w:numId w:val="34"/>
        </w:numPr>
        <w:suppressAutoHyphens w:val="0"/>
        <w:ind w:left="1068" w:hanging="360"/>
      </w:pPr>
      <w:r w:rsidRPr="005B6353">
        <w:t>ukrepe, ki naj jih upravljavec sprejme ali katerih sprejetje predlaga upravljavcu za obravnavanje kršitve varnosti osebnih podatkov, pa tudi, kjer ustrezno, ukrepe za ublažitev morebitnih škodljivih učinkov kršitve.</w:t>
      </w:r>
    </w:p>
    <w:p w14:paraId="5D1B6619" w14:textId="77777777" w:rsidR="002F732B" w:rsidRPr="005B6353" w:rsidRDefault="002F732B" w:rsidP="002F732B">
      <w:pPr>
        <w:ind w:left="360"/>
      </w:pPr>
    </w:p>
    <w:p w14:paraId="2549ECA0" w14:textId="15EDFA39" w:rsidR="002F732B" w:rsidRDefault="002F732B" w:rsidP="008D655D">
      <w:r w:rsidRPr="005B6353">
        <w:t xml:space="preserve">Stranki v </w:t>
      </w:r>
      <w:r w:rsidRPr="00D76657">
        <w:t>Prilogi C.3</w:t>
      </w:r>
      <w:r w:rsidRPr="005B6353">
        <w:t xml:space="preserve"> določita vse elemente, ki jih mora zagotoviti obdelovalec pri zagotavljanju pomoči upravljavcu pri obveščanju pristojnega nadzornega organa o kršitvi varnosti osebnih podatkov.</w:t>
      </w:r>
    </w:p>
    <w:p w14:paraId="0723E36B" w14:textId="1CA58BB9" w:rsidR="002F732B" w:rsidRDefault="002F732B" w:rsidP="002F732B">
      <w:pPr>
        <w:numPr>
          <w:ilvl w:val="0"/>
          <w:numId w:val="5"/>
        </w:numPr>
        <w:suppressAutoHyphens w:val="0"/>
        <w:spacing w:before="120" w:after="120"/>
        <w:ind w:left="357" w:hanging="357"/>
        <w:jc w:val="center"/>
      </w:pPr>
      <w:r>
        <w:t>člen</w:t>
      </w:r>
    </w:p>
    <w:p w14:paraId="1C200FF8" w14:textId="77777777" w:rsidR="00AD50C9" w:rsidRPr="005B6353" w:rsidRDefault="00AD50C9" w:rsidP="00AD50C9">
      <w:r w:rsidRPr="005B6353">
        <w:t>Obdelovalec se zavezuje, da bo ob prekinitvi zagotavljanja storitev obdelave osebnih podatkov izbrisal vse osebne podatke, ki jih obdeluje v imenu in za račun upravljavca in zagotovil upravljavcu, da je to tudi storil</w:t>
      </w:r>
      <w:r>
        <w:t xml:space="preserve"> ali vrnil vse osebne podatke upravljavcu in izbrisal obstoječe kopije osebnih podatkov.</w:t>
      </w:r>
    </w:p>
    <w:p w14:paraId="15115F7C" w14:textId="77777777" w:rsidR="00AD50C9" w:rsidRDefault="00AD50C9" w:rsidP="00AD50C9"/>
    <w:p w14:paraId="77D61A96" w14:textId="18804344" w:rsidR="00AD50C9" w:rsidRDefault="00A510BC" w:rsidP="008D655D">
      <w:r>
        <w:t>V primeru odpovedi mora obdelovalec izbrisati vse podatke, ki se nahajajo v njegovih sistemih po poteku odpovednega roka. V morebitnem primeru takojšnjega učinkovanja odpovedi te pogodbe pa v roku 2 tednov</w:t>
      </w:r>
      <w:r w:rsidR="00CB093D">
        <w:t xml:space="preserve"> od podane odpovedi</w:t>
      </w:r>
      <w:r>
        <w:t xml:space="preserve">. </w:t>
      </w:r>
    </w:p>
    <w:p w14:paraId="3DC895BB" w14:textId="51CF4B15" w:rsidR="00AD50C9" w:rsidRDefault="00AD50C9" w:rsidP="00AD50C9">
      <w:pPr>
        <w:numPr>
          <w:ilvl w:val="0"/>
          <w:numId w:val="5"/>
        </w:numPr>
        <w:suppressAutoHyphens w:val="0"/>
        <w:spacing w:before="120" w:after="120"/>
        <w:ind w:left="357" w:hanging="357"/>
        <w:jc w:val="center"/>
      </w:pPr>
      <w:r>
        <w:t>člen</w:t>
      </w:r>
    </w:p>
    <w:p w14:paraId="07509C4E" w14:textId="77777777" w:rsidR="00AD50C9" w:rsidRPr="005B6353" w:rsidRDefault="00AD50C9" w:rsidP="00AD50C9">
      <w:r w:rsidRPr="005B6353">
        <w:t xml:space="preserve">Obdelovalec bo dal upravljavcu na voljo vse informacije, potrebne za dokazovanje izpolnjevanja obveznosti iz člena 28 Splošne uredbe o varstvu podatkov in določil </w:t>
      </w:r>
      <w:r>
        <w:t>te pogodbe</w:t>
      </w:r>
      <w:r w:rsidRPr="005B6353">
        <w:t>, ter upravljavcu ali drugemu revizorju, ki ga pooblasti upravljavec, omogočil izvajanje revizij, vključno s pregledi, in pri njih sodeloval.</w:t>
      </w:r>
    </w:p>
    <w:p w14:paraId="3A890240" w14:textId="77777777" w:rsidR="00AD50C9" w:rsidRPr="005B6353" w:rsidRDefault="00AD50C9" w:rsidP="00AD50C9"/>
    <w:p w14:paraId="352827A5" w14:textId="77777777" w:rsidR="00AD50C9" w:rsidRPr="005B6353" w:rsidRDefault="00AD50C9" w:rsidP="00AD50C9">
      <w:r w:rsidRPr="005B6353">
        <w:t xml:space="preserve">Postopke, ki se nanašajo na izvajanje revizij, vključno s pregledi obdelovalca in pod-obdelovalcev s strani upravljavca, podrobneje določata </w:t>
      </w:r>
      <w:r w:rsidRPr="00D76657">
        <w:t>prilogi C.7 in C.8.</w:t>
      </w:r>
    </w:p>
    <w:p w14:paraId="6085A8FA" w14:textId="77777777" w:rsidR="00AD50C9" w:rsidRPr="005B6353" w:rsidRDefault="00AD50C9" w:rsidP="00AD50C9"/>
    <w:p w14:paraId="3FEE8992" w14:textId="04F2BF3C" w:rsidR="00295C1A" w:rsidRPr="008D655D" w:rsidRDefault="00AD50C9" w:rsidP="008D655D">
      <w:r w:rsidRPr="005B6353">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28BEFC6" w14:textId="3E9861BD" w:rsidR="00295C1A" w:rsidRPr="008D655D" w:rsidRDefault="00295C1A" w:rsidP="008D655D">
      <w:pPr>
        <w:pStyle w:val="Naslov1"/>
        <w:spacing w:before="180" w:after="180"/>
        <w:ind w:left="357" w:hanging="357"/>
        <w:rPr>
          <w:szCs w:val="20"/>
        </w:rPr>
      </w:pPr>
      <w:r w:rsidRPr="00295C1A">
        <w:rPr>
          <w:szCs w:val="20"/>
        </w:rPr>
        <w:t>PROTIKORUPCIJSKA KLAVZULA</w:t>
      </w:r>
    </w:p>
    <w:p w14:paraId="086A5DBA" w14:textId="74BE5D6D" w:rsidR="00295C1A" w:rsidRPr="008D655D" w:rsidRDefault="00295C1A" w:rsidP="00295C1A">
      <w:pPr>
        <w:numPr>
          <w:ilvl w:val="0"/>
          <w:numId w:val="5"/>
        </w:numPr>
        <w:suppressAutoHyphens w:val="0"/>
        <w:spacing w:before="120" w:after="120"/>
        <w:ind w:left="357" w:hanging="357"/>
        <w:jc w:val="center"/>
      </w:pPr>
      <w:r>
        <w:t>č</w:t>
      </w:r>
      <w:r w:rsidRPr="009A1933">
        <w:t>len</w:t>
      </w:r>
    </w:p>
    <w:p w14:paraId="739A5CF1" w14:textId="77777777" w:rsidR="00295C1A" w:rsidRDefault="00295C1A" w:rsidP="00295C1A">
      <w:pPr>
        <w:pStyle w:val="BodyText23"/>
        <w:rPr>
          <w:rFonts w:ascii="Arial" w:hAnsi="Arial" w:cs="Arial"/>
          <w:sz w:val="20"/>
        </w:rPr>
      </w:pPr>
      <w:r>
        <w:rPr>
          <w:rFonts w:ascii="Arial" w:hAnsi="Arial" w:cs="Arial"/>
          <w:sz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w:t>
      </w:r>
      <w:r>
        <w:rPr>
          <w:rFonts w:ascii="Arial" w:hAnsi="Arial" w:cs="Arial"/>
          <w:sz w:val="20"/>
        </w:rPr>
        <w:lastRenderedPageBreak/>
        <w:t>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3EC887C" w14:textId="77777777" w:rsidR="00295C1A" w:rsidRDefault="00295C1A" w:rsidP="00295C1A">
      <w:pPr>
        <w:pStyle w:val="BodyText23"/>
        <w:rPr>
          <w:rFonts w:ascii="Arial" w:hAnsi="Arial" w:cs="Arial"/>
          <w:sz w:val="20"/>
        </w:rPr>
      </w:pPr>
    </w:p>
    <w:p w14:paraId="4597EA02" w14:textId="5C8F4698" w:rsidR="009F5863" w:rsidRPr="008D655D" w:rsidRDefault="00295C1A" w:rsidP="008D655D">
      <w:pPr>
        <w:pStyle w:val="BodyText23"/>
        <w:widowControl/>
        <w:tabs>
          <w:tab w:val="clear" w:pos="0"/>
          <w:tab w:val="left" w:pos="708"/>
        </w:tabs>
        <w:overflowPunct/>
        <w:autoSpaceDE/>
        <w:rPr>
          <w:rFonts w:ascii="Arial" w:hAnsi="Arial" w:cs="Arial"/>
          <w:sz w:val="20"/>
        </w:rPr>
      </w:pPr>
      <w:r>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667BF66" w14:textId="5FB5CD3B" w:rsidR="00AC1821" w:rsidRPr="008D655D" w:rsidRDefault="003B3FAA" w:rsidP="008D655D">
      <w:pPr>
        <w:pStyle w:val="Naslov1"/>
        <w:spacing w:before="180" w:after="180"/>
        <w:ind w:left="357" w:hanging="357"/>
        <w:rPr>
          <w:szCs w:val="20"/>
        </w:rPr>
      </w:pPr>
      <w:r w:rsidRPr="009A1933">
        <w:rPr>
          <w:szCs w:val="20"/>
        </w:rPr>
        <w:t>SKRBNIKI POGODBE</w:t>
      </w:r>
    </w:p>
    <w:p w14:paraId="7F8A0F47" w14:textId="3EE30946" w:rsidR="003B3FAA" w:rsidRPr="009A1933" w:rsidRDefault="00295C1A" w:rsidP="009A1933">
      <w:pPr>
        <w:numPr>
          <w:ilvl w:val="0"/>
          <w:numId w:val="5"/>
        </w:numPr>
        <w:suppressAutoHyphens w:val="0"/>
        <w:spacing w:before="120" w:after="120"/>
        <w:ind w:left="357" w:hanging="357"/>
        <w:jc w:val="center"/>
      </w:pPr>
      <w:r>
        <w:t>člen</w:t>
      </w:r>
    </w:p>
    <w:p w14:paraId="0111369B" w14:textId="7F1942B0" w:rsidR="00CB5A11" w:rsidRPr="009A1933" w:rsidRDefault="003B3FAA" w:rsidP="009A1933">
      <w:r w:rsidRPr="009A1933">
        <w:t xml:space="preserve">Skrbnik te pogodbe </w:t>
      </w:r>
      <w:r w:rsidR="009067AB" w:rsidRPr="009A1933">
        <w:t xml:space="preserve">je </w:t>
      </w:r>
      <w:r w:rsidRPr="009A1933">
        <w:t xml:space="preserve">na strani </w:t>
      </w:r>
      <w:r w:rsidR="003472B1" w:rsidRPr="009A1933">
        <w:t>naročnika</w:t>
      </w:r>
      <w:r w:rsidR="009067AB" w:rsidRPr="009A1933">
        <w:t xml:space="preserve"> </w:t>
      </w:r>
      <w:r w:rsidR="009067AB" w:rsidRPr="009A1933">
        <w:fldChar w:fldCharType="begin">
          <w:ffData>
            <w:name w:val="Besedilo15"/>
            <w:enabled/>
            <w:calcOnExit w:val="0"/>
            <w:textInput/>
          </w:ffData>
        </w:fldChar>
      </w:r>
      <w:r w:rsidR="009067AB" w:rsidRPr="009A1933">
        <w:instrText xml:space="preserve"> FORMTEXT </w:instrText>
      </w:r>
      <w:r w:rsidR="009067AB" w:rsidRPr="009A1933">
        <w:fldChar w:fldCharType="separate"/>
      </w:r>
      <w:r w:rsidR="009067AB" w:rsidRPr="009A1933">
        <w:t> </w:t>
      </w:r>
      <w:r w:rsidR="009067AB" w:rsidRPr="009A1933">
        <w:t> </w:t>
      </w:r>
      <w:r w:rsidR="009067AB" w:rsidRPr="009A1933">
        <w:t> </w:t>
      </w:r>
      <w:r w:rsidR="009067AB" w:rsidRPr="009A1933">
        <w:t> </w:t>
      </w:r>
      <w:r w:rsidR="009067AB" w:rsidRPr="009A1933">
        <w:t> </w:t>
      </w:r>
      <w:r w:rsidR="009067AB" w:rsidRPr="009A1933">
        <w:fldChar w:fldCharType="end"/>
      </w:r>
      <w:r w:rsidR="009067AB" w:rsidRPr="009A1933">
        <w:t xml:space="preserve"> in na strani izvajalca </w:t>
      </w:r>
      <w:r w:rsidR="009067AB" w:rsidRPr="009A1933">
        <w:fldChar w:fldCharType="begin">
          <w:ffData>
            <w:name w:val="Besedilo15"/>
            <w:enabled/>
            <w:calcOnExit w:val="0"/>
            <w:textInput/>
          </w:ffData>
        </w:fldChar>
      </w:r>
      <w:r w:rsidR="009067AB" w:rsidRPr="009A1933">
        <w:instrText xml:space="preserve"> FORMTEXT </w:instrText>
      </w:r>
      <w:r w:rsidR="009067AB" w:rsidRPr="009A1933">
        <w:fldChar w:fldCharType="separate"/>
      </w:r>
      <w:r w:rsidR="009067AB" w:rsidRPr="009A1933">
        <w:t> </w:t>
      </w:r>
      <w:r w:rsidR="009067AB" w:rsidRPr="009A1933">
        <w:t> </w:t>
      </w:r>
      <w:r w:rsidR="009067AB" w:rsidRPr="009A1933">
        <w:t> </w:t>
      </w:r>
      <w:r w:rsidR="009067AB" w:rsidRPr="009A1933">
        <w:t> </w:t>
      </w:r>
      <w:r w:rsidR="009067AB" w:rsidRPr="009A1933">
        <w:t> </w:t>
      </w:r>
      <w:r w:rsidR="009067AB" w:rsidRPr="009A1933">
        <w:fldChar w:fldCharType="end"/>
      </w:r>
      <w:r w:rsidRPr="009A1933">
        <w:t>.</w:t>
      </w:r>
    </w:p>
    <w:p w14:paraId="5C99F79A" w14:textId="3E714A59" w:rsidR="00295C1A" w:rsidRPr="00F5101D" w:rsidRDefault="00295C1A" w:rsidP="008D655D">
      <w:pPr>
        <w:pStyle w:val="Naslov1"/>
        <w:spacing w:before="180" w:after="180"/>
        <w:ind w:left="357" w:hanging="357"/>
        <w:rPr>
          <w:szCs w:val="20"/>
        </w:rPr>
      </w:pPr>
      <w:r w:rsidRPr="00F5101D">
        <w:rPr>
          <w:szCs w:val="20"/>
        </w:rPr>
        <w:t>ODSTOP OD POGODBE</w:t>
      </w:r>
    </w:p>
    <w:p w14:paraId="79DCC810" w14:textId="23259CC4" w:rsidR="00295C1A" w:rsidRPr="00F5101D" w:rsidRDefault="00295C1A" w:rsidP="00295C1A">
      <w:pPr>
        <w:numPr>
          <w:ilvl w:val="0"/>
          <w:numId w:val="5"/>
        </w:numPr>
        <w:suppressAutoHyphens w:val="0"/>
        <w:spacing w:before="120" w:after="120"/>
        <w:ind w:left="357" w:hanging="357"/>
        <w:jc w:val="center"/>
      </w:pPr>
      <w:r w:rsidRPr="00F5101D">
        <w:t>člen</w:t>
      </w:r>
    </w:p>
    <w:p w14:paraId="25F3FE95" w14:textId="4AB3F088" w:rsidR="004F1BD8" w:rsidRPr="00F5101D" w:rsidRDefault="004F1BD8" w:rsidP="004F1BD8">
      <w:pPr>
        <w:shd w:val="clear" w:color="auto" w:fill="FFFFFF"/>
        <w:ind w:left="19" w:right="5"/>
      </w:pPr>
      <w:r w:rsidRPr="00F5101D">
        <w:t xml:space="preserve">Naročnik lahko odstopi od pogodbe. Odstopni rok je </w:t>
      </w:r>
      <w:r w:rsidR="00DD08A8" w:rsidRPr="00F5101D">
        <w:t xml:space="preserve">30 </w:t>
      </w:r>
      <w:r w:rsidRPr="00F5101D">
        <w:t xml:space="preserve">dni </w:t>
      </w:r>
      <w:r w:rsidRPr="00F5101D">
        <w:rPr>
          <w:color w:val="000000"/>
          <w:spacing w:val="1"/>
        </w:rPr>
        <w:t>in začne teči naslednji dan po prejemu odstopa. Odstop mora biti pisen.</w:t>
      </w:r>
    </w:p>
    <w:p w14:paraId="1C7A5BD8" w14:textId="77777777" w:rsidR="004F1BD8" w:rsidRPr="00F5101D" w:rsidRDefault="004F1BD8" w:rsidP="004F1BD8">
      <w:pPr>
        <w:shd w:val="clear" w:color="auto" w:fill="FFFFFF"/>
        <w:ind w:left="19" w:right="5"/>
      </w:pPr>
    </w:p>
    <w:p w14:paraId="1D222C69" w14:textId="07938451" w:rsidR="004F1BD8" w:rsidRPr="00A137F9" w:rsidRDefault="004F1BD8" w:rsidP="004F1BD8">
      <w:pPr>
        <w:shd w:val="clear" w:color="auto" w:fill="FFFFFF"/>
      </w:pPr>
      <w:r w:rsidRPr="00F5101D">
        <w:t xml:space="preserve">V primeru bistvenih ali ponavljajočih se kršitev določil pogodbe lahko odstopi od pogodbe katerakoli od pogodbenih strank. Odstopni rok je v tem primeru </w:t>
      </w:r>
      <w:r w:rsidR="00DD08A8" w:rsidRPr="00F5101D">
        <w:t>15</w:t>
      </w:r>
      <w:r w:rsidRPr="00F5101D">
        <w:t xml:space="preserve"> dni. </w:t>
      </w:r>
      <w:r w:rsidRPr="00F5101D">
        <w:rPr>
          <w:color w:val="000000"/>
          <w:spacing w:val="2"/>
        </w:rPr>
        <w:t xml:space="preserve">Rok začne teči naslednji dan po prejemu pisnega odstopa druge pogodbene stranke. </w:t>
      </w:r>
      <w:r w:rsidRPr="00F5101D">
        <w:t xml:space="preserve">V primeru uveljavljanja skrajšanega odpovednega roka morata stranki predhodno pisno opozoriti na bistvene ali ponavljajoče se kršitve s </w:t>
      </w:r>
      <w:r w:rsidR="009442AE" w:rsidRPr="00F5101D">
        <w:t xml:space="preserve">5 </w:t>
      </w:r>
      <w:r w:rsidRPr="00F5101D">
        <w:t>dnevnim rokom za</w:t>
      </w:r>
      <w:r w:rsidRPr="00A137F9">
        <w:t xml:space="preserve"> odpravo pomanjkljivosti.</w:t>
      </w:r>
    </w:p>
    <w:p w14:paraId="430E81CD" w14:textId="77777777" w:rsidR="00295C1A" w:rsidRPr="00A137F9" w:rsidRDefault="00295C1A" w:rsidP="00295C1A"/>
    <w:p w14:paraId="1E965E28" w14:textId="77777777" w:rsidR="004F1BD8" w:rsidRPr="00817BD5" w:rsidRDefault="004F1BD8" w:rsidP="004F1BD8">
      <w:r w:rsidRPr="00A137F9">
        <w:t>V primeru odstopa od pogodbe po drugem odstavku tega člena po krivdi izvajalca,</w:t>
      </w:r>
      <w:r w:rsidRPr="00817BD5">
        <w:t xml:space="preserve"> se šteje, da izpolnjevanje pogodbenih obveznosti ni skladno z določili te pogodbe, zaradi česar je naročnik z odstopom od pogodbe upravičen unovčiti zavarovanje za dobro izvedbo pogodbenih obveznosti.</w:t>
      </w:r>
    </w:p>
    <w:p w14:paraId="09A6DF5B" w14:textId="77777777" w:rsidR="004F1BD8" w:rsidRPr="00817BD5" w:rsidRDefault="004F1BD8" w:rsidP="00295C1A"/>
    <w:p w14:paraId="01C029BC" w14:textId="741F7F19" w:rsidR="00D77E17" w:rsidRPr="00295C1A" w:rsidRDefault="004F1BD8" w:rsidP="00295C1A">
      <w:r w:rsidRPr="00817BD5">
        <w:t>V primeru, da ima naročnik zaradi neizpolnitve pogodbenih obveznosti s strani izvajalca stroške in škodo, je izvajalec dolžan plačati tudi vse nastale stroške in povrniti nastalo škodo v ugotovljeni višini oziroma razliko do polne višine nastalih stroškov in škode, in sicer v roku 30</w:t>
      </w:r>
      <w:r w:rsidR="009230A7" w:rsidRPr="00817BD5">
        <w:t xml:space="preserve"> (trideset)</w:t>
      </w:r>
      <w:r w:rsidRPr="00817BD5">
        <w:t xml:space="preserve"> dni od datuma pisnega zahtevka naročnika.</w:t>
      </w:r>
    </w:p>
    <w:p w14:paraId="5D45E87E" w14:textId="544A6EF4" w:rsidR="00D77E17" w:rsidRPr="009A1933" w:rsidRDefault="00D77E17" w:rsidP="008D655D">
      <w:pPr>
        <w:numPr>
          <w:ilvl w:val="0"/>
          <w:numId w:val="5"/>
        </w:numPr>
        <w:suppressAutoHyphens w:val="0"/>
        <w:spacing w:before="120" w:after="120"/>
        <w:ind w:left="357" w:hanging="357"/>
        <w:jc w:val="center"/>
      </w:pPr>
      <w:r w:rsidRPr="009A1933">
        <w:t>člen</w:t>
      </w:r>
    </w:p>
    <w:p w14:paraId="5DF51AB0" w14:textId="77777777" w:rsidR="00D77E17" w:rsidRDefault="00D77E17" w:rsidP="00D77E17">
      <w:pPr>
        <w:shd w:val="clear" w:color="auto" w:fill="FFFFFF"/>
      </w:pPr>
      <w:r w:rsidRPr="009A1933">
        <w:t>Ta pogodba je sklenjena pod razveznim pogojem, ki se uresniči v primeru izpolnitve ene od naslednjih okoliščin:</w:t>
      </w:r>
    </w:p>
    <w:p w14:paraId="1F0DC7E1" w14:textId="77777777" w:rsidR="00D77E17" w:rsidRPr="009A1933" w:rsidRDefault="00D77E17" w:rsidP="00D77E17">
      <w:pPr>
        <w:shd w:val="clear" w:color="auto" w:fill="FFFFFF"/>
      </w:pPr>
    </w:p>
    <w:p w14:paraId="6EB9B277" w14:textId="77777777" w:rsidR="00D77E17" w:rsidRPr="009A1933" w:rsidRDefault="00D77E17" w:rsidP="00D77E17">
      <w:pPr>
        <w:numPr>
          <w:ilvl w:val="0"/>
          <w:numId w:val="4"/>
        </w:numPr>
        <w:ind w:left="709" w:hanging="349"/>
      </w:pPr>
      <w:r w:rsidRPr="009A1933">
        <w:t xml:space="preserve">če bo naročnik seznanjen, da je sodišče s pravnomočno odločitvijo ugotovilo kršitev obveznosti delovne, </w:t>
      </w:r>
      <w:proofErr w:type="spellStart"/>
      <w:r w:rsidRPr="009A1933">
        <w:t>okoljske</w:t>
      </w:r>
      <w:proofErr w:type="spellEnd"/>
      <w:r w:rsidRPr="009A1933">
        <w:t xml:space="preserve"> ali socialne zakonodaje s strani izvajalca ali podizvajalca ali </w:t>
      </w:r>
    </w:p>
    <w:p w14:paraId="6500741E" w14:textId="77777777" w:rsidR="00D77E17" w:rsidRPr="009A1933" w:rsidRDefault="00D77E17" w:rsidP="00D77E17">
      <w:pPr>
        <w:numPr>
          <w:ilvl w:val="0"/>
          <w:numId w:val="4"/>
        </w:numPr>
        <w:ind w:left="709" w:hanging="349"/>
      </w:pPr>
      <w:r w:rsidRPr="009A1933">
        <w:t>če bo naročnik seznanjen, da je pristojni državni organ pri izvajalcu ali podizvajalcu v času izvajanja pogodbe ugotovil najmanj dve kršitvi v zvezi s:</w:t>
      </w:r>
    </w:p>
    <w:p w14:paraId="5D738A86" w14:textId="77777777" w:rsidR="00D77E17" w:rsidRPr="009A1933" w:rsidRDefault="00D77E17" w:rsidP="00D77E17">
      <w:pPr>
        <w:pStyle w:val="Odstavekseznama"/>
        <w:numPr>
          <w:ilvl w:val="1"/>
          <w:numId w:val="3"/>
        </w:numPr>
        <w:shd w:val="clear" w:color="auto" w:fill="FFFFFF"/>
      </w:pPr>
      <w:r w:rsidRPr="009A1933">
        <w:t>plačilom za delo,</w:t>
      </w:r>
    </w:p>
    <w:p w14:paraId="34961889" w14:textId="77777777" w:rsidR="00D77E17" w:rsidRPr="009A1933" w:rsidRDefault="00D77E17" w:rsidP="00D77E17">
      <w:pPr>
        <w:pStyle w:val="Odstavekseznama"/>
        <w:numPr>
          <w:ilvl w:val="1"/>
          <w:numId w:val="3"/>
        </w:numPr>
        <w:shd w:val="clear" w:color="auto" w:fill="FFFFFF"/>
      </w:pPr>
      <w:r w:rsidRPr="009A1933">
        <w:t>delovnim časom,</w:t>
      </w:r>
    </w:p>
    <w:p w14:paraId="7D382226" w14:textId="77777777" w:rsidR="00D77E17" w:rsidRPr="009A1933" w:rsidRDefault="00D77E17" w:rsidP="00D77E17">
      <w:pPr>
        <w:pStyle w:val="Odstavekseznama"/>
        <w:numPr>
          <w:ilvl w:val="1"/>
          <w:numId w:val="3"/>
        </w:numPr>
        <w:shd w:val="clear" w:color="auto" w:fill="FFFFFF"/>
      </w:pPr>
      <w:r w:rsidRPr="009A1933">
        <w:t>počitki,</w:t>
      </w:r>
    </w:p>
    <w:p w14:paraId="6D82F899" w14:textId="77777777" w:rsidR="00D77E17" w:rsidRPr="009A1933" w:rsidRDefault="00D77E17" w:rsidP="00D77E17">
      <w:pPr>
        <w:pStyle w:val="Odstavekseznama"/>
        <w:numPr>
          <w:ilvl w:val="1"/>
          <w:numId w:val="3"/>
        </w:numPr>
        <w:shd w:val="clear" w:color="auto" w:fill="FFFFFF"/>
        <w:ind w:left="1418" w:hanging="338"/>
      </w:pPr>
      <w:r w:rsidRPr="009A1933">
        <w:t xml:space="preserve">opravljanjem dela na podlagi pogodb civilnega prava kljub obstoju elementov delovnega razmerja ali v zvezi z zaposlovanjem na črno </w:t>
      </w:r>
    </w:p>
    <w:p w14:paraId="5487FBE5" w14:textId="77777777" w:rsidR="00D77E17" w:rsidRPr="009A1933" w:rsidRDefault="00D77E17" w:rsidP="00D77E17">
      <w:pPr>
        <w:shd w:val="clear" w:color="auto" w:fill="FFFFFF"/>
        <w:ind w:left="708"/>
      </w:pPr>
      <w:r w:rsidRPr="009A1933">
        <w:t>in za kateri mu je bila s pravnomočno odločitvijo ali več pravnomočnimi odločitvami izrečena globa za prekršek,</w:t>
      </w:r>
    </w:p>
    <w:p w14:paraId="7FD752D5" w14:textId="0F83D60D" w:rsidR="00D77E17" w:rsidRPr="009A1933" w:rsidRDefault="00D77E17" w:rsidP="00D77E17">
      <w:pPr>
        <w:shd w:val="clear" w:color="auto" w:fill="FFFFFF"/>
      </w:pPr>
      <w:r w:rsidRPr="009A1933">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A1933">
        <w:rPr>
          <w:iCs/>
        </w:rPr>
        <w:t>skladu s 94.</w:t>
      </w:r>
      <w:r>
        <w:rPr>
          <w:iCs/>
        </w:rPr>
        <w:t> </w:t>
      </w:r>
      <w:r w:rsidRPr="009A1933">
        <w:rPr>
          <w:iCs/>
        </w:rPr>
        <w:t>členom ZJN-3</w:t>
      </w:r>
      <w:r w:rsidR="005D3EA8">
        <w:rPr>
          <w:iCs/>
        </w:rPr>
        <w:t xml:space="preserve"> </w:t>
      </w:r>
      <w:r w:rsidRPr="009A1933">
        <w:t>in določili te pogodbe v roku 30</w:t>
      </w:r>
      <w:r>
        <w:t xml:space="preserve"> (trideset)</w:t>
      </w:r>
      <w:r w:rsidRPr="009A1933">
        <w:t xml:space="preserve"> dni od seznanitve s kršitvijo. </w:t>
      </w:r>
    </w:p>
    <w:p w14:paraId="0291C2FF" w14:textId="77777777" w:rsidR="00D77E17" w:rsidRPr="009A1933" w:rsidRDefault="00D77E17" w:rsidP="00D77E17">
      <w:pPr>
        <w:shd w:val="clear" w:color="auto" w:fill="FFFFFF"/>
      </w:pPr>
    </w:p>
    <w:p w14:paraId="2CF26FCE" w14:textId="77777777" w:rsidR="00D77E17" w:rsidRPr="009A1933" w:rsidRDefault="00D77E17" w:rsidP="00D77E17">
      <w:pPr>
        <w:shd w:val="clear" w:color="auto" w:fill="FFFFFF"/>
      </w:pPr>
      <w:r w:rsidRPr="009A1933">
        <w:t>V primeru izpolnitve okoliščine in pogojev iz prejšnjega odstavka se šteje, da je pogodba razvezana z dnem sklenitve nove pogodbe o izvedbi javnega naročila za predmetno naročilo. O datumu sklenitve nove pogodbe bo naročnik obvestil izvajalca.</w:t>
      </w:r>
    </w:p>
    <w:p w14:paraId="7AFA3017" w14:textId="1B97C103" w:rsidR="00D77E17" w:rsidRPr="009A1933" w:rsidRDefault="00D77E17" w:rsidP="00D77E17">
      <w:pPr>
        <w:shd w:val="clear" w:color="auto" w:fill="FFFFFF"/>
      </w:pPr>
      <w:r w:rsidRPr="009A1933">
        <w:lastRenderedPageBreak/>
        <w:t>Če naročnik v roku 30</w:t>
      </w:r>
      <w:r>
        <w:t xml:space="preserve"> (trideset)</w:t>
      </w:r>
      <w:r w:rsidRPr="009A1933">
        <w:t xml:space="preserve"> dni od seznanitve s kršitvijo ne začne novega postopka javnega naročila, se šteje, da je pogodba razvezana </w:t>
      </w:r>
      <w:r>
        <w:t>30. (trideseti)</w:t>
      </w:r>
      <w:r w:rsidRPr="009A1933">
        <w:t xml:space="preserve"> dan od seznanitve s kršitvijo.</w:t>
      </w:r>
    </w:p>
    <w:p w14:paraId="76D2E3A7" w14:textId="1E2F6739" w:rsidR="00D77E17" w:rsidRPr="009A1933" w:rsidRDefault="00D77E17" w:rsidP="008D655D">
      <w:pPr>
        <w:numPr>
          <w:ilvl w:val="0"/>
          <w:numId w:val="5"/>
        </w:numPr>
        <w:suppressAutoHyphens w:val="0"/>
        <w:spacing w:before="120" w:after="120"/>
        <w:ind w:left="357" w:hanging="357"/>
        <w:jc w:val="center"/>
      </w:pPr>
      <w:r w:rsidRPr="009A1933">
        <w:t>člen</w:t>
      </w:r>
    </w:p>
    <w:p w14:paraId="13747D46" w14:textId="77777777" w:rsidR="00D77E17" w:rsidRPr="009A1933" w:rsidRDefault="00D77E17" w:rsidP="00D77E17">
      <w:pPr>
        <w:shd w:val="clear" w:color="auto" w:fill="FFFFFF"/>
      </w:pPr>
      <w:r w:rsidRPr="009A1933">
        <w:t>Med veljavnostjo te pogodbe lahko naročnik ne glede na določbe zakona, ki ureja obligacijska razmerja, odstopi od pogodbe v naslednjih okoliščinah:</w:t>
      </w:r>
    </w:p>
    <w:p w14:paraId="76F6A6CA" w14:textId="77777777" w:rsidR="00D77E17" w:rsidRPr="009A1933" w:rsidRDefault="00D77E17" w:rsidP="00D77E17">
      <w:pPr>
        <w:shd w:val="clear" w:color="auto" w:fill="FFFFFF"/>
      </w:pPr>
    </w:p>
    <w:p w14:paraId="6F6994B5" w14:textId="77777777" w:rsidR="00D77E17" w:rsidRPr="009A1933" w:rsidRDefault="00D77E17" w:rsidP="00D77E17">
      <w:pPr>
        <w:numPr>
          <w:ilvl w:val="0"/>
          <w:numId w:val="4"/>
        </w:numPr>
        <w:ind w:left="709" w:hanging="349"/>
      </w:pPr>
      <w:r w:rsidRPr="009A1933">
        <w:t>javno naročilo je bilo bistveno spremenjeno, kar terja nov postopek javnega naročanja,</w:t>
      </w:r>
    </w:p>
    <w:p w14:paraId="407AD160" w14:textId="77777777" w:rsidR="00D77E17" w:rsidRPr="009A1933" w:rsidRDefault="00D77E17" w:rsidP="00D77E17">
      <w:pPr>
        <w:numPr>
          <w:ilvl w:val="0"/>
          <w:numId w:val="4"/>
        </w:numPr>
        <w:ind w:left="709" w:hanging="349"/>
      </w:pPr>
      <w:r w:rsidRPr="009A1933">
        <w:t>v času oddaje javnega naročila je bil izvajalec v enem od položajev, zaradi katerega bi ga naročnik moral izključiti iz postopka javnega naročanja, pa s tem dejstvom naročnik ni bil seznanjen v postopku javnega naročanja,</w:t>
      </w:r>
    </w:p>
    <w:p w14:paraId="42BF1FD3" w14:textId="77777777" w:rsidR="00D77E17" w:rsidRPr="009A1933" w:rsidRDefault="00D77E17" w:rsidP="00D77E17">
      <w:pPr>
        <w:numPr>
          <w:ilvl w:val="0"/>
          <w:numId w:val="4"/>
        </w:numPr>
        <w:ind w:left="709" w:hanging="349"/>
      </w:pPr>
      <w:r w:rsidRPr="009A1933">
        <w:t>zaradi hudih kršitev obveznosti iz Pogodbe o Evropski uniji, Pogodbe o delovanju Evropske unije in ZJN-3, ki jih je po postopku v skladu z 258. členom PDEU ugotovilo Sodišče Evropske unije, javno naročilo ne bi smelo biti oddano izvajalcu.</w:t>
      </w:r>
    </w:p>
    <w:p w14:paraId="3934B439" w14:textId="77777777" w:rsidR="00D77E17" w:rsidRPr="009A1933" w:rsidRDefault="00D77E17" w:rsidP="00D77E17"/>
    <w:p w14:paraId="35F2CEFE" w14:textId="77777777" w:rsidR="00D77E17" w:rsidRPr="009A1933" w:rsidRDefault="00D77E17" w:rsidP="00D77E17">
      <w:r w:rsidRPr="009A1933">
        <w:t>Odstop učinkuje z dnem, ko izvajalec prejme pisno izjavo naročnika o odstopu.</w:t>
      </w:r>
    </w:p>
    <w:p w14:paraId="3EFBA969" w14:textId="77777777" w:rsidR="00D77E17" w:rsidRPr="009A1933" w:rsidRDefault="00D77E17" w:rsidP="00D77E17"/>
    <w:p w14:paraId="579EF164" w14:textId="77777777" w:rsidR="00D77E17" w:rsidRPr="009A1933" w:rsidRDefault="00D77E17" w:rsidP="00D77E17">
      <w:r w:rsidRPr="009A1933">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79F77C7" w14:textId="77777777" w:rsidR="00D77E17" w:rsidRPr="009A1933" w:rsidRDefault="00D77E17" w:rsidP="00D77E17"/>
    <w:p w14:paraId="0BC2B6BB" w14:textId="77777777" w:rsidR="00D77E17" w:rsidRDefault="00D77E17" w:rsidP="00D77E17">
      <w:r w:rsidRPr="009A1933">
        <w:t>Naročnik ne odgovarja za škodo, ki je ali bi iz zgornjih razlogov utegnila nastati izvajalcu.</w:t>
      </w:r>
    </w:p>
    <w:p w14:paraId="47E8E891" w14:textId="77777777" w:rsidR="00D77E17" w:rsidRDefault="00D77E17" w:rsidP="00D77E17"/>
    <w:p w14:paraId="1C01EC48" w14:textId="29B8C4B6" w:rsidR="00AC1821" w:rsidRDefault="00D77E17" w:rsidP="008D655D">
      <w:pPr>
        <w:numPr>
          <w:ilvl w:val="12"/>
          <w:numId w:val="0"/>
        </w:numPr>
      </w:pPr>
      <w: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6B9811EB" w14:textId="5DEEB594" w:rsidR="00295C1A" w:rsidRPr="008D655D" w:rsidRDefault="00295C1A" w:rsidP="008D655D">
      <w:pPr>
        <w:pStyle w:val="Naslov1"/>
        <w:spacing w:before="180" w:after="180"/>
        <w:ind w:left="357" w:hanging="357"/>
        <w:rPr>
          <w:szCs w:val="20"/>
        </w:rPr>
      </w:pPr>
      <w:r w:rsidRPr="009A1933">
        <w:rPr>
          <w:szCs w:val="20"/>
        </w:rPr>
        <w:t>POSEBNE IN KONČNE DOLOČBE</w:t>
      </w:r>
    </w:p>
    <w:p w14:paraId="0FB244F3" w14:textId="1A581545" w:rsidR="001E563A" w:rsidRPr="009A1933" w:rsidRDefault="007C5EDD" w:rsidP="008D655D">
      <w:pPr>
        <w:numPr>
          <w:ilvl w:val="0"/>
          <w:numId w:val="5"/>
        </w:numPr>
        <w:suppressAutoHyphens w:val="0"/>
        <w:spacing w:before="120" w:after="120"/>
        <w:ind w:left="357" w:hanging="357"/>
        <w:jc w:val="center"/>
      </w:pPr>
      <w:r w:rsidRPr="009A1933">
        <w:t>člen</w:t>
      </w:r>
    </w:p>
    <w:p w14:paraId="711BCF0D" w14:textId="4FB76C37" w:rsidR="00C43B89" w:rsidRPr="009A1933" w:rsidRDefault="007C5EDD" w:rsidP="009A1933">
      <w:pPr>
        <w:widowControl w:val="0"/>
        <w:shd w:val="clear" w:color="auto" w:fill="FFFFFF"/>
      </w:pPr>
      <w:r w:rsidRPr="009A1933">
        <w:t xml:space="preserve">Izvajalec je dolžan na poziv naročnika pri izvajanju predmetnega javnega naročila oziroma te pogodbe, v roku </w:t>
      </w:r>
      <w:r w:rsidR="006A7B8E">
        <w:t>8 (</w:t>
      </w:r>
      <w:r w:rsidRPr="009A1933">
        <w:t>osmih</w:t>
      </w:r>
      <w:r w:rsidR="006A7B8E">
        <w:t>)</w:t>
      </w:r>
      <w:r w:rsidRPr="009A1933">
        <w:t xml:space="preserve"> dni od prejema poziva, naročniku posredovati podatke o:</w:t>
      </w:r>
    </w:p>
    <w:p w14:paraId="52E31404" w14:textId="77777777" w:rsidR="007C5EDD" w:rsidRPr="009A1933" w:rsidRDefault="007C5EDD" w:rsidP="00553E47">
      <w:pPr>
        <w:numPr>
          <w:ilvl w:val="0"/>
          <w:numId w:val="4"/>
        </w:numPr>
        <w:ind w:left="709" w:hanging="349"/>
      </w:pPr>
      <w:r w:rsidRPr="009A1933">
        <w:t xml:space="preserve">svojih ustanoviteljih, družbenikih, delničarjih, </w:t>
      </w:r>
      <w:proofErr w:type="spellStart"/>
      <w:r w:rsidRPr="009A1933">
        <w:t>komanditistih</w:t>
      </w:r>
      <w:proofErr w:type="spellEnd"/>
      <w:r w:rsidRPr="009A1933">
        <w:t xml:space="preserve"> ali drugih lastnikih in podatke o lastniških deležih navedenih oseb;</w:t>
      </w:r>
    </w:p>
    <w:p w14:paraId="1769D7AE" w14:textId="7778CA91" w:rsidR="00DA29C6" w:rsidRPr="009A1933" w:rsidRDefault="007C5EDD" w:rsidP="00DA29C6">
      <w:pPr>
        <w:numPr>
          <w:ilvl w:val="0"/>
          <w:numId w:val="4"/>
        </w:numPr>
        <w:ind w:left="709" w:hanging="349"/>
      </w:pPr>
      <w:r w:rsidRPr="009A1933">
        <w:t>gospodarskih subjektih, za katere se po pravilih zakona, ki ureja gospodarske družbe, šteje, da so z njim povezane družbe.</w:t>
      </w:r>
    </w:p>
    <w:p w14:paraId="6C054EBC" w14:textId="3E203A5F" w:rsidR="00CB1BB9" w:rsidRPr="009778F5" w:rsidRDefault="00CB1BB9" w:rsidP="008D655D">
      <w:pPr>
        <w:numPr>
          <w:ilvl w:val="0"/>
          <w:numId w:val="5"/>
        </w:numPr>
        <w:suppressAutoHyphens w:val="0"/>
        <w:spacing w:before="120" w:after="120"/>
        <w:ind w:left="357" w:hanging="357"/>
        <w:jc w:val="center"/>
      </w:pPr>
      <w:bookmarkStart w:id="11" w:name="_Hlk99704292"/>
      <w:r w:rsidRPr="009778F5">
        <w:t>člen</w:t>
      </w:r>
    </w:p>
    <w:p w14:paraId="22AA7A8F" w14:textId="1ACA77B7" w:rsidR="00D6512C" w:rsidRPr="009778F5" w:rsidRDefault="00CB1BB9" w:rsidP="009A1933">
      <w:pPr>
        <w:shd w:val="clear" w:color="auto" w:fill="FFFFFF"/>
      </w:pPr>
      <w:r w:rsidRPr="009778F5">
        <w:t xml:space="preserve">Stranki te pogodbe sta sporazumni, da </w:t>
      </w:r>
      <w:r w:rsidR="00D6512C" w:rsidRPr="009778F5">
        <w:t>pogodba prične veljati z dnem podpisa obeh pogodbenih strank,</w:t>
      </w:r>
      <w:r w:rsidR="008E5C06" w:rsidRPr="009778F5">
        <w:t xml:space="preserve"> </w:t>
      </w:r>
      <w:r w:rsidR="00D6512C" w:rsidRPr="009778F5">
        <w:t xml:space="preserve">pod pogojem, </w:t>
      </w:r>
      <w:r w:rsidR="00D62207" w:rsidRPr="009778F5">
        <w:t xml:space="preserve">da izvajalec predloži naročniku </w:t>
      </w:r>
      <w:r w:rsidR="0022587B" w:rsidRPr="009778F5">
        <w:t xml:space="preserve">izjave o varovanju podatkov </w:t>
      </w:r>
      <w:r w:rsidR="002861AB" w:rsidRPr="009778F5">
        <w:t>iz te pogodbe</w:t>
      </w:r>
      <w:r w:rsidR="00D6512C" w:rsidRPr="009778F5">
        <w:t xml:space="preserve">. </w:t>
      </w:r>
    </w:p>
    <w:p w14:paraId="58C2A6E4" w14:textId="3E896B05" w:rsidR="00BE301A" w:rsidRPr="009778F5" w:rsidRDefault="00BE301A" w:rsidP="009A1933">
      <w:pPr>
        <w:shd w:val="clear" w:color="auto" w:fill="FFFFFF"/>
      </w:pPr>
    </w:p>
    <w:p w14:paraId="3E3FCBF7" w14:textId="43A5438A" w:rsidR="00F56979" w:rsidRDefault="005920D3" w:rsidP="00E7626A">
      <w:pPr>
        <w:shd w:val="clear" w:color="auto" w:fill="FFFFFF"/>
      </w:pPr>
      <w:bookmarkStart w:id="12" w:name="_Hlk99698266"/>
      <w:r w:rsidRPr="009778F5">
        <w:t>Storitve se začnejo izvajati  t + 16 delovni</w:t>
      </w:r>
      <w:r w:rsidR="000F053D" w:rsidRPr="009778F5">
        <w:t>h</w:t>
      </w:r>
      <w:r w:rsidRPr="009778F5">
        <w:t xml:space="preserve"> dni</w:t>
      </w:r>
      <w:r w:rsidR="000F053D" w:rsidRPr="009778F5">
        <w:t>, pri čemer je t obojestranski podpis pogodbe,</w:t>
      </w:r>
      <w:r w:rsidRPr="009778F5">
        <w:t xml:space="preserve"> vendar ne pred 2. 6. 2022</w:t>
      </w:r>
      <w:r w:rsidR="009778F5">
        <w:t xml:space="preserve"> </w:t>
      </w:r>
      <w:r w:rsidR="009778F5" w:rsidRPr="009778F5">
        <w:t>/</w:t>
      </w:r>
      <w:r w:rsidR="009778F5" w:rsidRPr="009778F5">
        <w:rPr>
          <w:i/>
          <w:iCs/>
        </w:rPr>
        <w:t>v primeru kasnejšega podpisa se storitve začnejo izvajati t + 16 delovnih dni</w:t>
      </w:r>
      <w:r w:rsidR="009778F5" w:rsidRPr="009778F5">
        <w:t>/</w:t>
      </w:r>
      <w:r w:rsidRPr="009778F5">
        <w:t>, in se izvajajo za obdobje 6 mese</w:t>
      </w:r>
      <w:r w:rsidR="009778F5">
        <w:t>c</w:t>
      </w:r>
      <w:r w:rsidRPr="009778F5">
        <w:t xml:space="preserve">ev od začetka izvajanja. </w:t>
      </w:r>
    </w:p>
    <w:bookmarkEnd w:id="12"/>
    <w:p w14:paraId="2F0E2759" w14:textId="77777777" w:rsidR="00D62207" w:rsidRDefault="00D62207" w:rsidP="00E7626A">
      <w:pPr>
        <w:shd w:val="clear" w:color="auto" w:fill="FFFFFF"/>
      </w:pPr>
    </w:p>
    <w:p w14:paraId="20877BEF" w14:textId="139778F6" w:rsidR="00E7626A" w:rsidRPr="00AC235F" w:rsidRDefault="00E7626A" w:rsidP="00E7626A">
      <w:pPr>
        <w:shd w:val="clear" w:color="auto" w:fill="FFFFFF"/>
      </w:pPr>
      <w:r w:rsidRPr="00AC235F">
        <w:t xml:space="preserve">Naročnik si pridržuje možnost podaljšanja veljavnosti pogodbe iz prejšnjega odstavka za obdobje 6 mesecev, </w:t>
      </w:r>
      <w:r w:rsidR="00646B79" w:rsidRPr="00AC235F">
        <w:t xml:space="preserve">za vse storitve iz </w:t>
      </w:r>
      <w:r w:rsidR="00D62207">
        <w:t>priloge št. 2</w:t>
      </w:r>
      <w:r w:rsidR="00646B79" w:rsidRPr="00AC235F">
        <w:t>, po cenah na enoto</w:t>
      </w:r>
      <w:r w:rsidR="00D62207">
        <w:t xml:space="preserve"> </w:t>
      </w:r>
      <w:r w:rsidR="00646B79" w:rsidRPr="00AC235F">
        <w:t xml:space="preserve">iz </w:t>
      </w:r>
      <w:r w:rsidR="00D62207">
        <w:t>priloge št. 2.</w:t>
      </w:r>
    </w:p>
    <w:p w14:paraId="08AA55D8" w14:textId="77777777" w:rsidR="00E7626A" w:rsidRPr="00AC235F" w:rsidRDefault="00E7626A" w:rsidP="00E7626A">
      <w:pPr>
        <w:shd w:val="clear" w:color="auto" w:fill="FFFFFF"/>
      </w:pPr>
    </w:p>
    <w:p w14:paraId="09AC0707" w14:textId="28D2993F" w:rsidR="00E7626A" w:rsidRPr="00AC235F" w:rsidRDefault="00E7626A" w:rsidP="00E7626A">
      <w:pPr>
        <w:shd w:val="clear" w:color="auto" w:fill="FFFFFF"/>
        <w:rPr>
          <w:color w:val="333333"/>
          <w:shd w:val="clear" w:color="auto" w:fill="FFFFFF"/>
        </w:rPr>
      </w:pPr>
      <w:r w:rsidRPr="00AC235F">
        <w:t xml:space="preserve">Naročnik bo </w:t>
      </w:r>
      <w:r w:rsidRPr="00AC235F">
        <w:rPr>
          <w:color w:val="333333"/>
          <w:shd w:val="clear" w:color="auto" w:fill="FFFFFF"/>
        </w:rPr>
        <w:t xml:space="preserve">najmanj </w:t>
      </w:r>
      <w:r w:rsidR="00B71A7B" w:rsidRPr="00AC235F">
        <w:rPr>
          <w:color w:val="333333"/>
          <w:shd w:val="clear" w:color="auto" w:fill="FFFFFF"/>
        </w:rPr>
        <w:t>30</w:t>
      </w:r>
      <w:r w:rsidRPr="00AC235F">
        <w:rPr>
          <w:color w:val="333333"/>
          <w:shd w:val="clear" w:color="auto" w:fill="FFFFFF"/>
        </w:rPr>
        <w:t xml:space="preserve"> </w:t>
      </w:r>
      <w:r w:rsidR="00646B79" w:rsidRPr="00AC235F">
        <w:rPr>
          <w:color w:val="333333"/>
          <w:shd w:val="clear" w:color="auto" w:fill="FFFFFF"/>
        </w:rPr>
        <w:t>dni</w:t>
      </w:r>
      <w:r w:rsidRPr="00AC235F">
        <w:rPr>
          <w:color w:val="333333"/>
          <w:shd w:val="clear" w:color="auto" w:fill="FFFFFF"/>
        </w:rPr>
        <w:t xml:space="preserve"> pred iztekom </w:t>
      </w:r>
      <w:r w:rsidR="00B71A7B" w:rsidRPr="00AC235F">
        <w:rPr>
          <w:color w:val="333333"/>
          <w:shd w:val="clear" w:color="auto" w:fill="FFFFFF"/>
        </w:rPr>
        <w:t>obdobja iz prvega odstavka tega člena</w:t>
      </w:r>
      <w:r w:rsidRPr="00AC235F">
        <w:rPr>
          <w:color w:val="333333"/>
          <w:shd w:val="clear" w:color="auto" w:fill="FFFFFF"/>
        </w:rPr>
        <w:t xml:space="preserve"> </w:t>
      </w:r>
      <w:r w:rsidR="00B71A7B" w:rsidRPr="00AC235F">
        <w:rPr>
          <w:color w:val="333333"/>
          <w:shd w:val="clear" w:color="auto" w:fill="FFFFFF"/>
        </w:rPr>
        <w:t xml:space="preserve">izvajalca obvestil o podaljšanju pogodbe. </w:t>
      </w:r>
    </w:p>
    <w:p w14:paraId="27965CEE" w14:textId="77777777" w:rsidR="00E7626A" w:rsidRPr="00AC235F" w:rsidRDefault="00E7626A" w:rsidP="00E7626A">
      <w:pPr>
        <w:rPr>
          <w:color w:val="333333"/>
        </w:rPr>
      </w:pPr>
    </w:p>
    <w:p w14:paraId="4E77D194" w14:textId="77777777" w:rsidR="00E7626A" w:rsidRPr="00AC235F" w:rsidRDefault="00E7626A" w:rsidP="00E7626A">
      <w:pPr>
        <w:rPr>
          <w:color w:val="333333"/>
        </w:rPr>
      </w:pPr>
      <w:r w:rsidRPr="00AC235F">
        <w:rPr>
          <w:color w:val="333333"/>
          <w:shd w:val="clear" w:color="auto" w:fill="FFFFFF"/>
        </w:rPr>
        <w:t>Pogodba se bo lahko podaljšala, v kolikor bodo izpolnjeni naslednji pogoji:</w:t>
      </w:r>
      <w:r w:rsidRPr="00AC235F">
        <w:rPr>
          <w:color w:val="333333"/>
        </w:rPr>
        <w:t xml:space="preserve"> </w:t>
      </w:r>
    </w:p>
    <w:p w14:paraId="65B000AB" w14:textId="77777777" w:rsidR="00E7626A" w:rsidRPr="00AC235F" w:rsidRDefault="00E7626A" w:rsidP="00E7626A">
      <w:pPr>
        <w:pStyle w:val="Odstavekseznama"/>
        <w:numPr>
          <w:ilvl w:val="0"/>
          <w:numId w:val="4"/>
        </w:numPr>
      </w:pPr>
      <w:r w:rsidRPr="00AC235F">
        <w:t>da so v proračunu rezervirana sredstva za financiranje pogodbe,</w:t>
      </w:r>
    </w:p>
    <w:p w14:paraId="2C167B29" w14:textId="77777777" w:rsidR="00E7626A" w:rsidRPr="00AC235F" w:rsidRDefault="00E7626A" w:rsidP="00E7626A">
      <w:pPr>
        <w:pStyle w:val="Odstavekseznama"/>
        <w:numPr>
          <w:ilvl w:val="0"/>
          <w:numId w:val="4"/>
        </w:numPr>
      </w:pPr>
      <w:r w:rsidRPr="00AC235F">
        <w:t>da je izvajalec izvajal dela v skladu s pogodbo,</w:t>
      </w:r>
    </w:p>
    <w:p w14:paraId="3D8A47C1" w14:textId="6C13B035" w:rsidR="009778F5" w:rsidRDefault="00E7626A" w:rsidP="00D27706">
      <w:pPr>
        <w:pStyle w:val="Odstavekseznama"/>
        <w:numPr>
          <w:ilvl w:val="0"/>
          <w:numId w:val="4"/>
        </w:numPr>
      </w:pPr>
      <w:r w:rsidRPr="00AC235F">
        <w:t xml:space="preserve">da se potrebe po izvajanju storitve oziroma okoliščine, v katerih se izvajajo pogodbene storitve, po izteku </w:t>
      </w:r>
      <w:r w:rsidR="00B71A7B" w:rsidRPr="00AC235F">
        <w:t>obdobja iz prvega odstavka tega člena</w:t>
      </w:r>
      <w:r w:rsidRPr="00AC235F">
        <w:t>, niso bistveno spremenile.</w:t>
      </w:r>
    </w:p>
    <w:p w14:paraId="4A5BC07D" w14:textId="4D079810" w:rsidR="00D27706" w:rsidRDefault="00D27706" w:rsidP="00D27706">
      <w:pPr>
        <w:pStyle w:val="Odstavekseznama"/>
        <w:ind w:left="720"/>
      </w:pPr>
    </w:p>
    <w:p w14:paraId="376172DB" w14:textId="301FFCE3" w:rsidR="00D27706" w:rsidRDefault="00D27706" w:rsidP="00D27706">
      <w:pPr>
        <w:pStyle w:val="Odstavekseznama"/>
        <w:ind w:left="720"/>
      </w:pPr>
    </w:p>
    <w:p w14:paraId="5635576C" w14:textId="47704C07" w:rsidR="00D27706" w:rsidRDefault="00D27706" w:rsidP="00D27706">
      <w:pPr>
        <w:pStyle w:val="Odstavekseznama"/>
        <w:ind w:left="720"/>
      </w:pPr>
    </w:p>
    <w:p w14:paraId="23003A6E" w14:textId="77777777" w:rsidR="00D27706" w:rsidRPr="00AC235F" w:rsidRDefault="00D27706" w:rsidP="00D27706">
      <w:pPr>
        <w:pStyle w:val="Odstavekseznama"/>
        <w:ind w:left="720"/>
      </w:pPr>
    </w:p>
    <w:bookmarkEnd w:id="11"/>
    <w:p w14:paraId="6E0F24E6" w14:textId="3C758B46" w:rsidR="001E563A" w:rsidRPr="009A1933" w:rsidRDefault="007C5EDD" w:rsidP="00E7626A">
      <w:pPr>
        <w:numPr>
          <w:ilvl w:val="0"/>
          <w:numId w:val="5"/>
        </w:numPr>
        <w:suppressAutoHyphens w:val="0"/>
        <w:spacing w:before="120" w:after="120"/>
        <w:ind w:left="357" w:hanging="357"/>
        <w:jc w:val="center"/>
      </w:pPr>
      <w:r w:rsidRPr="009A1933">
        <w:lastRenderedPageBreak/>
        <w:t>člen</w:t>
      </w:r>
    </w:p>
    <w:p w14:paraId="5607878F" w14:textId="77777777" w:rsidR="007C5EDD" w:rsidRPr="009A1933" w:rsidRDefault="007C5EDD" w:rsidP="009A1933">
      <w:pPr>
        <w:shd w:val="clear" w:color="auto" w:fill="FFFFFF"/>
      </w:pPr>
      <w:r w:rsidRPr="009A1933">
        <w:t>Ta pogodba se lahko spremeni ali dopolni s pisnim aneksom, ki ga sporazumno sprejmeta in podpišeta obe pogodbeni stranki. Za spremembo kontaktnih podatkov in spremembo skrbnikov pogodbe je dovolj pisno obvestilo ene stranke drugi stranki.</w:t>
      </w:r>
    </w:p>
    <w:p w14:paraId="79E86A76" w14:textId="77777777" w:rsidR="007C5EDD" w:rsidRPr="009A1933" w:rsidRDefault="007C5EDD" w:rsidP="009A1933">
      <w:pPr>
        <w:shd w:val="clear" w:color="auto" w:fill="FFFFFF"/>
      </w:pPr>
    </w:p>
    <w:p w14:paraId="67FD6513" w14:textId="437C0195" w:rsidR="001E563A" w:rsidRPr="009A1933" w:rsidRDefault="007C5EDD" w:rsidP="009A1933">
      <w:pPr>
        <w:shd w:val="clear" w:color="auto" w:fill="FFFFFF"/>
      </w:pPr>
      <w:r w:rsidRPr="009A1933">
        <w:t>Če katerokoli od pogodbenih določil je ali postane neveljavno, to ne vpliva na ostala pogodbena določila. Neveljavno določilo se nadomesti z veljavnim, ki mora čim bolj ustrezati namenu, ki ga je želelo doseči neveljavno.</w:t>
      </w:r>
    </w:p>
    <w:p w14:paraId="59A5D7FF" w14:textId="0108A3AE" w:rsidR="00AC1821" w:rsidRPr="009A1933" w:rsidRDefault="007C5EDD" w:rsidP="008D655D">
      <w:pPr>
        <w:numPr>
          <w:ilvl w:val="0"/>
          <w:numId w:val="5"/>
        </w:numPr>
        <w:suppressAutoHyphens w:val="0"/>
        <w:spacing w:before="120" w:after="120"/>
        <w:ind w:left="357" w:hanging="357"/>
        <w:jc w:val="center"/>
      </w:pPr>
      <w:r w:rsidRPr="009A1933">
        <w:t>člen</w:t>
      </w:r>
    </w:p>
    <w:p w14:paraId="4C9AFD64" w14:textId="6AE450C2" w:rsidR="001E563A" w:rsidRPr="009A1933" w:rsidRDefault="007C5EDD" w:rsidP="009A1933">
      <w:pPr>
        <w:shd w:val="clear" w:color="auto" w:fill="FFFFFF"/>
        <w:rPr>
          <w:rFonts w:eastAsia="Calibri"/>
        </w:rPr>
      </w:pPr>
      <w:r w:rsidRPr="009A1933">
        <w:t xml:space="preserve">Pogodbeni stranki bosta pri tolmačenju posameznih določb pogodbe ter za ostala razmerja in vprašanja, ki niso urejana med strankama po tej pogodbi, uporabljali </w:t>
      </w:r>
      <w:r w:rsidR="00690FCF" w:rsidRPr="009A1933">
        <w:rPr>
          <w:rFonts w:eastAsia="Calibri"/>
        </w:rPr>
        <w:t>ZJN-3</w:t>
      </w:r>
      <w:r w:rsidRPr="009A1933">
        <w:rPr>
          <w:rFonts w:eastAsia="Calibri"/>
        </w:rPr>
        <w:t xml:space="preserve">, v delu, ki ga ta zakon ne ureja pa se dogovorita, da bosta uporabljali Obligacijski zakonik </w:t>
      </w:r>
      <w:r w:rsidR="00BF62E2" w:rsidRPr="00BF62E2">
        <w:rPr>
          <w:rFonts w:eastAsia="Calibri"/>
        </w:rPr>
        <w:t xml:space="preserve">(Uradni list RS, št. 97/07 – uradno prečiščeno besedilo, 64/16 – </w:t>
      </w:r>
      <w:proofErr w:type="spellStart"/>
      <w:r w:rsidR="00BF62E2" w:rsidRPr="00BF62E2">
        <w:rPr>
          <w:rFonts w:eastAsia="Calibri"/>
        </w:rPr>
        <w:t>odl</w:t>
      </w:r>
      <w:proofErr w:type="spellEnd"/>
      <w:r w:rsidR="00BF62E2" w:rsidRPr="00BF62E2">
        <w:rPr>
          <w:rFonts w:eastAsia="Calibri"/>
        </w:rPr>
        <w:t>. US in 20/18 – OROZ631)</w:t>
      </w:r>
      <w:r w:rsidR="00BF62E2">
        <w:rPr>
          <w:rFonts w:eastAsia="Calibri"/>
        </w:rPr>
        <w:t>.</w:t>
      </w:r>
    </w:p>
    <w:p w14:paraId="695CBE16" w14:textId="553199C0" w:rsidR="001E563A" w:rsidRPr="009A1933" w:rsidRDefault="007C5EDD" w:rsidP="008D655D">
      <w:pPr>
        <w:numPr>
          <w:ilvl w:val="0"/>
          <w:numId w:val="5"/>
        </w:numPr>
        <w:suppressAutoHyphens w:val="0"/>
        <w:spacing w:before="120" w:after="120"/>
        <w:ind w:left="357" w:hanging="357"/>
        <w:jc w:val="center"/>
      </w:pPr>
      <w:r w:rsidRPr="009A1933">
        <w:t>člen</w:t>
      </w:r>
    </w:p>
    <w:p w14:paraId="2453B5B1" w14:textId="4E443BD2" w:rsidR="00AC1821" w:rsidRPr="009A1933" w:rsidRDefault="007C5EDD" w:rsidP="008D655D">
      <w:pPr>
        <w:shd w:val="clear" w:color="auto" w:fill="FFFFFF"/>
      </w:pPr>
      <w:r w:rsidRPr="009A1933">
        <w:t xml:space="preserve">Pogodbeni stranki se zavezujeta, da bosta morebitne spore reševali sporazumno. </w:t>
      </w:r>
      <w:r w:rsidR="009E392F" w:rsidRPr="009A1933">
        <w:t>Če</w:t>
      </w:r>
      <w:r w:rsidRPr="009A1933">
        <w:t xml:space="preserve"> to ne bo mogoče, spore rešuje stvarno pristojno sodišče v Ljubljani.</w:t>
      </w:r>
    </w:p>
    <w:p w14:paraId="2B0635C4" w14:textId="117846E3" w:rsidR="00AC1821" w:rsidRPr="009A1933" w:rsidRDefault="007C5EDD" w:rsidP="008D655D">
      <w:pPr>
        <w:numPr>
          <w:ilvl w:val="0"/>
          <w:numId w:val="5"/>
        </w:numPr>
        <w:suppressAutoHyphens w:val="0"/>
        <w:spacing w:before="120" w:after="120"/>
        <w:ind w:left="357" w:hanging="357"/>
        <w:jc w:val="center"/>
      </w:pPr>
      <w:r w:rsidRPr="009A1933">
        <w:t>člen</w:t>
      </w:r>
    </w:p>
    <w:p w14:paraId="28495CE6" w14:textId="77777777" w:rsidR="000B5E0B" w:rsidRPr="0042081E" w:rsidRDefault="000B5E0B" w:rsidP="000B5E0B">
      <w:pPr>
        <w:pStyle w:val="Telobesedila"/>
        <w:shd w:val="clear" w:color="auto" w:fill="FFFFFF"/>
        <w:rPr>
          <w:rFonts w:ascii="Arial" w:hAnsi="Arial" w:cs="Arial"/>
          <w:i/>
          <w:iCs/>
          <w:sz w:val="20"/>
        </w:rPr>
      </w:pPr>
      <w:r w:rsidRPr="009A1933">
        <w:rPr>
          <w:rFonts w:ascii="Arial" w:hAnsi="Arial" w:cs="Arial"/>
          <w:sz w:val="20"/>
        </w:rPr>
        <w:t>Pogodba je podpisana elektronsko.</w:t>
      </w:r>
      <w:r>
        <w:rPr>
          <w:rFonts w:ascii="Arial" w:hAnsi="Arial" w:cs="Arial"/>
          <w:sz w:val="20"/>
        </w:rPr>
        <w:t xml:space="preserve"> </w:t>
      </w:r>
      <w:r w:rsidRPr="0042081E">
        <w:rPr>
          <w:rFonts w:ascii="Arial" w:hAnsi="Arial" w:cs="Arial"/>
          <w:i/>
          <w:iCs/>
          <w:sz w:val="20"/>
        </w:rPr>
        <w:t>/V primeru, da bo pogodba podpisana v fizični obliki, se besedilo spremeni tega člena spremeni: Ta pogodba je sestavljena v dveh (2) enakih izvodih, od katerih prejme naročnik en (1) in izvajalec en (1) izvod./</w:t>
      </w:r>
    </w:p>
    <w:p w14:paraId="12473B9C" w14:textId="15F95AE9" w:rsidR="00AD50C9" w:rsidRPr="00453E74" w:rsidRDefault="00AD50C9" w:rsidP="00AD50C9">
      <w:pPr>
        <w:pageBreakBefore/>
        <w:spacing w:after="200"/>
        <w:rPr>
          <w:sz w:val="28"/>
          <w:szCs w:val="28"/>
        </w:rPr>
      </w:pPr>
      <w:bookmarkStart w:id="13" w:name="_Toc42250994"/>
      <w:r w:rsidRPr="00453E74">
        <w:rPr>
          <w:sz w:val="28"/>
          <w:szCs w:val="28"/>
        </w:rPr>
        <w:lastRenderedPageBreak/>
        <w:t>Priloga A – Informacije o obdelavi</w:t>
      </w:r>
      <w:bookmarkEnd w:id="13"/>
    </w:p>
    <w:p w14:paraId="2AE71CA6" w14:textId="5DA012F6" w:rsidR="00167BEE" w:rsidRPr="00453E74" w:rsidRDefault="00AD50C9" w:rsidP="00D60E7B">
      <w:pPr>
        <w:spacing w:after="200"/>
      </w:pPr>
      <w:r w:rsidRPr="00453E74">
        <w:t xml:space="preserve">Namen obdelave osebnih podatkov s strani obdelovalca v imenu in za račun upravljavca je opredeljen v </w:t>
      </w:r>
      <w:r w:rsidR="00002984">
        <w:t>1</w:t>
      </w:r>
      <w:r w:rsidR="005E2B13">
        <w:t>4</w:t>
      </w:r>
      <w:r w:rsidR="00C21F8B">
        <w:t>.</w:t>
      </w:r>
      <w:r w:rsidRPr="00453E74">
        <w:t xml:space="preserve"> členu </w:t>
      </w:r>
      <w:r>
        <w:t>pogodbe</w:t>
      </w:r>
      <w:r w:rsidRPr="00453E74">
        <w:t>.</w:t>
      </w:r>
    </w:p>
    <w:p w14:paraId="70295BE4" w14:textId="7C8291B2" w:rsidR="00AD50C9" w:rsidRDefault="00AD50C9" w:rsidP="00AD50C9">
      <w:r w:rsidRPr="00453E74">
        <w:t xml:space="preserve">Obdelava osebnih podatkov vključuje osebne podatke, ki so opredeljeni v </w:t>
      </w:r>
      <w:r w:rsidR="007F7BCC">
        <w:t>1</w:t>
      </w:r>
      <w:r w:rsidR="005E2B13">
        <w:t>5</w:t>
      </w:r>
      <w:r w:rsidR="00AC1B04">
        <w:t>.</w:t>
      </w:r>
      <w:r w:rsidRPr="00453E74">
        <w:t xml:space="preserve"> členu </w:t>
      </w:r>
      <w:r w:rsidR="00AC1B04">
        <w:t>pogodbe</w:t>
      </w:r>
      <w:r w:rsidRPr="00453E74">
        <w:t>.</w:t>
      </w:r>
      <w:r w:rsidRPr="00530892">
        <w:t xml:space="preserve"> </w:t>
      </w:r>
    </w:p>
    <w:p w14:paraId="7DB71D54" w14:textId="48D63FB8" w:rsidR="00AD50C9" w:rsidRDefault="00AD50C9" w:rsidP="00AD50C9"/>
    <w:p w14:paraId="5E5743C5" w14:textId="6702C60E" w:rsidR="00D60E7B" w:rsidRDefault="00D60E7B" w:rsidP="00AD50C9">
      <w:proofErr w:type="spellStart"/>
      <w:r>
        <w:t>UeNaročanje</w:t>
      </w:r>
      <w:proofErr w:type="spellEnd"/>
      <w:r>
        <w:t xml:space="preserve"> je sistem naročanja strank, ki jih nudijo upravne enote.</w:t>
      </w:r>
    </w:p>
    <w:p w14:paraId="4E41AEA8" w14:textId="77777777" w:rsidR="00D60E7B" w:rsidRDefault="00D60E7B" w:rsidP="00AD50C9"/>
    <w:p w14:paraId="74ED281B" w14:textId="77777777" w:rsidR="00AD50C9" w:rsidRDefault="00AD50C9" w:rsidP="00AD50C9">
      <w:r>
        <w:t>Obdelava se nanaša na naslednje kategorije posameznikov:</w:t>
      </w:r>
    </w:p>
    <w:p w14:paraId="4DCF2D04" w14:textId="39C69033" w:rsidR="00AC1B04" w:rsidRPr="009A1933" w:rsidRDefault="00AC1B04" w:rsidP="002E2871">
      <w:pPr>
        <w:pStyle w:val="Odstavekseznama"/>
        <w:numPr>
          <w:ilvl w:val="0"/>
          <w:numId w:val="4"/>
        </w:numPr>
        <w:spacing w:after="200"/>
      </w:pPr>
      <w:r>
        <w:t>posamezniki, ki se naročajo na storitve, ki jih nudijo upravne enote.</w:t>
      </w:r>
    </w:p>
    <w:p w14:paraId="03EAFAAB" w14:textId="77777777" w:rsidR="00AD50C9" w:rsidRDefault="00AD50C9" w:rsidP="00AD50C9"/>
    <w:p w14:paraId="689F2F56" w14:textId="33AD6004" w:rsidR="00AD50C9" w:rsidRPr="00453E74" w:rsidRDefault="00AD50C9" w:rsidP="00AD50C9">
      <w:r w:rsidRPr="00453E74">
        <w:t xml:space="preserve">Čas obdelave </w:t>
      </w:r>
      <w:r w:rsidR="00D60E7B">
        <w:t xml:space="preserve">se izvaja vse čas izvajanja te pogodbe in </w:t>
      </w:r>
      <w:r w:rsidRPr="00453E74">
        <w:t xml:space="preserve">je opredeljen v </w:t>
      </w:r>
      <w:r w:rsidR="007F7BCC">
        <w:t>1</w:t>
      </w:r>
      <w:r w:rsidR="005E2B13">
        <w:t>6</w:t>
      </w:r>
      <w:r w:rsidR="00AC1B04">
        <w:t>.</w:t>
      </w:r>
      <w:r w:rsidRPr="00453E74">
        <w:t xml:space="preserve"> členu </w:t>
      </w:r>
      <w:r w:rsidR="00AC1B04">
        <w:t>pogodbe</w:t>
      </w:r>
      <w:r w:rsidRPr="00453E74">
        <w:t>.</w:t>
      </w:r>
    </w:p>
    <w:p w14:paraId="5FB01973" w14:textId="4A322A0E" w:rsidR="00AD50C9" w:rsidRDefault="00AD50C9" w:rsidP="00A510BC"/>
    <w:p w14:paraId="6476B36F" w14:textId="4B741DA5" w:rsidR="00D60E7B" w:rsidRDefault="00D60E7B" w:rsidP="00D60E7B">
      <w:r w:rsidRPr="00F20030">
        <w:t xml:space="preserve">Upravljavec osebnih podatkov zagotavlja, da ima imenovano pooblaščeno osebo za varstvo podatkov, </w:t>
      </w:r>
      <w:r>
        <w:t xml:space="preserve">e-naslov: </w:t>
      </w:r>
      <w:r w:rsidRPr="000E77DF">
        <w:t>dpo.mju@gov.si</w:t>
      </w:r>
      <w:r w:rsidRPr="00F20030">
        <w:t>.</w:t>
      </w:r>
    </w:p>
    <w:p w14:paraId="01842F29" w14:textId="603ECE21" w:rsidR="00AD50C9" w:rsidRDefault="00AD50C9">
      <w:pPr>
        <w:suppressAutoHyphens w:val="0"/>
        <w:jc w:val="left"/>
      </w:pPr>
      <w:r>
        <w:br w:type="page"/>
      </w:r>
    </w:p>
    <w:p w14:paraId="4711E3BA" w14:textId="77777777" w:rsidR="00AD50C9" w:rsidRPr="00453E74" w:rsidRDefault="00AD50C9" w:rsidP="00AD50C9">
      <w:pPr>
        <w:pageBreakBefore/>
        <w:spacing w:after="200"/>
        <w:rPr>
          <w:sz w:val="28"/>
          <w:szCs w:val="28"/>
        </w:rPr>
      </w:pPr>
      <w:bookmarkStart w:id="14" w:name="_Toc42250995"/>
      <w:r w:rsidRPr="00453E74">
        <w:rPr>
          <w:sz w:val="28"/>
          <w:szCs w:val="28"/>
        </w:rPr>
        <w:lastRenderedPageBreak/>
        <w:t>Priloga B – Odobreni pod-obdelovalci</w:t>
      </w:r>
      <w:bookmarkEnd w:id="14"/>
      <w:r w:rsidRPr="00453E74">
        <w:rPr>
          <w:sz w:val="28"/>
          <w:szCs w:val="28"/>
        </w:rPr>
        <w:t xml:space="preserve"> </w:t>
      </w:r>
    </w:p>
    <w:p w14:paraId="145A3A61" w14:textId="77777777" w:rsidR="00AD50C9" w:rsidRPr="00453E74" w:rsidRDefault="00AD50C9" w:rsidP="00AD50C9">
      <w:pPr>
        <w:spacing w:after="200"/>
      </w:pPr>
      <w:bookmarkStart w:id="15" w:name="_Toc42250997"/>
      <w:bookmarkStart w:id="16" w:name="_Toc42250685"/>
      <w:bookmarkStart w:id="17" w:name="_Toc34396568"/>
      <w:bookmarkStart w:id="18" w:name="_Toc42250996"/>
      <w:bookmarkStart w:id="19" w:name="_Toc42250684"/>
      <w:bookmarkStart w:id="20" w:name="_Toc34396567"/>
      <w:bookmarkStart w:id="21" w:name="_Toc14271924"/>
      <w:bookmarkStart w:id="22" w:name="_Toc14271720"/>
      <w:bookmarkStart w:id="23" w:name="_Toc14271923"/>
      <w:bookmarkStart w:id="24" w:name="_Toc14271719"/>
      <w:bookmarkStart w:id="25" w:name="_Toc14271922"/>
      <w:bookmarkStart w:id="26" w:name="_Toc14271718"/>
      <w:bookmarkStart w:id="27" w:name="_Toc14271921"/>
      <w:bookmarkStart w:id="28" w:name="_Toc14271717"/>
      <w:bookmarkStart w:id="29" w:name="_Toc14271920"/>
      <w:bookmarkStart w:id="30" w:name="_Toc14271716"/>
      <w:bookmarkStart w:id="31" w:name="_Toc14271919"/>
      <w:bookmarkStart w:id="32" w:name="_Toc14271715"/>
      <w:bookmarkStart w:id="33" w:name="_Toc14271918"/>
      <w:bookmarkStart w:id="34" w:name="_Toc14271714"/>
      <w:bookmarkStart w:id="35" w:name="_Toc14271917"/>
      <w:bookmarkStart w:id="36" w:name="_Toc14271713"/>
      <w:bookmarkStart w:id="37" w:name="_Toc14271916"/>
      <w:bookmarkStart w:id="38" w:name="_Toc14271712"/>
      <w:bookmarkStart w:id="39" w:name="_Toc34396371"/>
      <w:bookmarkStart w:id="40" w:name="_Toc29372662"/>
      <w:bookmarkStart w:id="41" w:name="_Toc14435433"/>
      <w:bookmarkStart w:id="42" w:name="_Toc14391843"/>
      <w:bookmarkStart w:id="43" w:name="_Toc14391607"/>
      <w:bookmarkStart w:id="44" w:name="_Toc14391524"/>
      <w:bookmarkStart w:id="45" w:name="_Toc14271915"/>
      <w:bookmarkStart w:id="46" w:name="_Toc14271711"/>
      <w:bookmarkStart w:id="47" w:name="_Toc511035885"/>
      <w:bookmarkStart w:id="48" w:name="_Toc506305865"/>
      <w:bookmarkStart w:id="49" w:name="_Toc505780021"/>
      <w:bookmarkStart w:id="50" w:name="_Toc505602988"/>
      <w:bookmarkStart w:id="51" w:name="_Toc50136980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47E5814" w14:textId="77777777" w:rsidR="00AD50C9" w:rsidRPr="00453E74" w:rsidRDefault="00AD50C9" w:rsidP="00AD50C9">
      <w:pPr>
        <w:spacing w:after="200"/>
      </w:pPr>
      <w:bookmarkStart w:id="52" w:name="_Toc42250998"/>
      <w:r w:rsidRPr="00453E74">
        <w:rPr>
          <w:b/>
          <w:bCs/>
        </w:rPr>
        <w:t>B.1 Odobreni pod-obdelovalci</w:t>
      </w:r>
      <w:bookmarkEnd w:id="47"/>
      <w:bookmarkEnd w:id="48"/>
      <w:bookmarkEnd w:id="49"/>
      <w:bookmarkEnd w:id="50"/>
      <w:bookmarkEnd w:id="51"/>
      <w:bookmarkEnd w:id="52"/>
    </w:p>
    <w:p w14:paraId="5E05E3FC" w14:textId="77777777" w:rsidR="00AD50C9" w:rsidRPr="00453E74" w:rsidRDefault="00AD50C9" w:rsidP="00AD50C9">
      <w:pPr>
        <w:spacing w:after="200"/>
      </w:pPr>
      <w:r w:rsidRPr="00453E74">
        <w:t>1.</w:t>
      </w:r>
    </w:p>
    <w:p w14:paraId="230829E4" w14:textId="77777777" w:rsidR="00AD50C9" w:rsidRPr="00453E74" w:rsidRDefault="00AD50C9" w:rsidP="00AD50C9">
      <w:pPr>
        <w:spacing w:after="200"/>
      </w:pPr>
      <w:r w:rsidRPr="00453E74">
        <w:t>Naziv: …………………………….</w:t>
      </w:r>
    </w:p>
    <w:p w14:paraId="0B3BE686" w14:textId="77777777" w:rsidR="00AD50C9" w:rsidRPr="00453E74" w:rsidRDefault="00AD50C9" w:rsidP="00AD50C9">
      <w:pPr>
        <w:spacing w:after="200"/>
      </w:pPr>
      <w:r w:rsidRPr="00453E74">
        <w:t>Matična številka: ………………………</w:t>
      </w:r>
    </w:p>
    <w:p w14:paraId="14075C3A" w14:textId="77777777" w:rsidR="00AD50C9" w:rsidRPr="00453E74" w:rsidRDefault="00AD50C9" w:rsidP="00AD50C9">
      <w:pPr>
        <w:spacing w:after="200"/>
      </w:pPr>
      <w:r w:rsidRPr="00453E74">
        <w:t>Davčna številka: ………………………</w:t>
      </w:r>
    </w:p>
    <w:p w14:paraId="7969E3B9" w14:textId="77777777" w:rsidR="00AD50C9" w:rsidRPr="00453E74" w:rsidRDefault="00AD50C9" w:rsidP="00AD50C9">
      <w:pPr>
        <w:spacing w:after="200"/>
      </w:pPr>
      <w:r w:rsidRPr="00453E74">
        <w:t xml:space="preserve">Opis obdelav s strani pod-obdelovalca: </w:t>
      </w:r>
    </w:p>
    <w:p w14:paraId="6E523B6C" w14:textId="77777777" w:rsidR="00AD50C9" w:rsidRPr="00453E74" w:rsidRDefault="00AD50C9" w:rsidP="00AD50C9">
      <w:pPr>
        <w:spacing w:after="200"/>
      </w:pPr>
      <w:r w:rsidRPr="00453E74">
        <w:t>……………………………………………………………………………………………………………….</w:t>
      </w:r>
    </w:p>
    <w:p w14:paraId="63BE8AF4" w14:textId="77777777" w:rsidR="00AD50C9" w:rsidRPr="00453E74" w:rsidRDefault="00AD50C9" w:rsidP="00AD50C9">
      <w:pPr>
        <w:spacing w:after="200"/>
      </w:pPr>
      <w:r w:rsidRPr="00453E74">
        <w:t>2.</w:t>
      </w:r>
    </w:p>
    <w:p w14:paraId="1FE5A210" w14:textId="77777777" w:rsidR="00AD50C9" w:rsidRPr="00453E74" w:rsidRDefault="00AD50C9" w:rsidP="00AD50C9">
      <w:pPr>
        <w:spacing w:after="200"/>
      </w:pPr>
      <w:r w:rsidRPr="00453E74">
        <w:t>Naziv: …………………………</w:t>
      </w:r>
    </w:p>
    <w:p w14:paraId="4786F71C" w14:textId="77777777" w:rsidR="00AD50C9" w:rsidRPr="00453E74" w:rsidRDefault="00AD50C9" w:rsidP="00AD50C9">
      <w:pPr>
        <w:spacing w:after="200"/>
      </w:pPr>
      <w:r w:rsidRPr="00453E74">
        <w:t>Matična številka: …………….</w:t>
      </w:r>
    </w:p>
    <w:p w14:paraId="1FC2C8F6" w14:textId="77777777" w:rsidR="00AD50C9" w:rsidRPr="00453E74" w:rsidRDefault="00AD50C9" w:rsidP="00AD50C9">
      <w:pPr>
        <w:spacing w:after="200"/>
      </w:pPr>
      <w:r w:rsidRPr="00453E74">
        <w:t>Davčna številka: …………….</w:t>
      </w:r>
    </w:p>
    <w:p w14:paraId="0EA44C67" w14:textId="77777777" w:rsidR="00AD50C9" w:rsidRPr="00453E74" w:rsidRDefault="00AD50C9" w:rsidP="00AD50C9">
      <w:pPr>
        <w:spacing w:after="200"/>
      </w:pPr>
      <w:r w:rsidRPr="00453E74">
        <w:t>Opis obdelav s strani pod-obdelovalca:</w:t>
      </w:r>
    </w:p>
    <w:p w14:paraId="5013C663" w14:textId="77777777" w:rsidR="00AD50C9" w:rsidRPr="00453E74" w:rsidRDefault="00AD50C9" w:rsidP="00AD50C9">
      <w:pPr>
        <w:spacing w:after="160" w:line="259" w:lineRule="auto"/>
      </w:pPr>
      <w:r w:rsidRPr="00453E74">
        <w:t>……………………………………………………………………………………………………………..</w:t>
      </w:r>
    </w:p>
    <w:p w14:paraId="0F8A5D83" w14:textId="679B931E" w:rsidR="00AD50C9" w:rsidRDefault="00AD50C9" w:rsidP="00A510BC"/>
    <w:p w14:paraId="5667E4C0" w14:textId="77777777" w:rsidR="00AD50C9" w:rsidRDefault="00AD50C9">
      <w:pPr>
        <w:suppressAutoHyphens w:val="0"/>
        <w:jc w:val="left"/>
      </w:pPr>
      <w:r>
        <w:br w:type="page"/>
      </w:r>
    </w:p>
    <w:p w14:paraId="6ABF8771" w14:textId="77777777" w:rsidR="00AD50C9" w:rsidRPr="002E2871" w:rsidRDefault="00AD50C9" w:rsidP="00AD50C9">
      <w:pPr>
        <w:spacing w:after="200"/>
        <w:rPr>
          <w:sz w:val="28"/>
          <w:szCs w:val="28"/>
        </w:rPr>
      </w:pPr>
      <w:bookmarkStart w:id="53" w:name="_Toc42251000"/>
      <w:bookmarkStart w:id="54" w:name="_Ref501111183"/>
      <w:r w:rsidRPr="002E2871">
        <w:rPr>
          <w:sz w:val="28"/>
          <w:szCs w:val="28"/>
        </w:rPr>
        <w:lastRenderedPageBreak/>
        <w:t>Priloga C – Navodilo glede uporabe osebnih podatkov</w:t>
      </w:r>
      <w:bookmarkEnd w:id="53"/>
      <w:bookmarkEnd w:id="54"/>
      <w:r w:rsidRPr="002E2871">
        <w:rPr>
          <w:sz w:val="28"/>
          <w:szCs w:val="28"/>
        </w:rPr>
        <w:t xml:space="preserve"> </w:t>
      </w:r>
    </w:p>
    <w:p w14:paraId="50BBF741" w14:textId="77777777" w:rsidR="00AD50C9" w:rsidRPr="0091569B" w:rsidRDefault="00AD50C9" w:rsidP="00AD50C9">
      <w:pPr>
        <w:keepNext/>
        <w:keepLines/>
        <w:spacing w:before="200"/>
      </w:pPr>
      <w:bookmarkStart w:id="55" w:name="_Toc511035887"/>
      <w:bookmarkStart w:id="56" w:name="_Toc506305867"/>
      <w:bookmarkStart w:id="57" w:name="_Toc505780023"/>
      <w:bookmarkStart w:id="58" w:name="_Toc505602990"/>
      <w:bookmarkStart w:id="59" w:name="_Toc501369811"/>
    </w:p>
    <w:p w14:paraId="56096675" w14:textId="77777777" w:rsidR="00AD50C9" w:rsidRPr="0091569B" w:rsidRDefault="00AD50C9" w:rsidP="00AD50C9">
      <w:pPr>
        <w:spacing w:after="200"/>
      </w:pPr>
      <w:bookmarkStart w:id="60" w:name="_Toc42251002"/>
      <w:r w:rsidRPr="0091569B">
        <w:rPr>
          <w:b/>
          <w:bCs/>
        </w:rPr>
        <w:t>C.1 Predmet navodila glede obdelave osebnih podatkov</w:t>
      </w:r>
    </w:p>
    <w:p w14:paraId="41AC7B48" w14:textId="1F6C68AC" w:rsidR="00AD50C9" w:rsidRDefault="00AD50C9" w:rsidP="00AD50C9">
      <w:pPr>
        <w:spacing w:after="200"/>
      </w:pPr>
      <w:r w:rsidRPr="0091569B">
        <w:t xml:space="preserve">Obdelava osebnih podatkov s strani obdelovalca v imenu in za račun upravljavca vključuje zagotovitev namena </w:t>
      </w:r>
      <w:r>
        <w:t>pogodbe</w:t>
      </w:r>
      <w:r w:rsidRPr="0091569B">
        <w:t xml:space="preserve"> iz </w:t>
      </w:r>
      <w:r w:rsidR="007F7BCC">
        <w:t>1</w:t>
      </w:r>
      <w:r w:rsidR="005E2B13">
        <w:t>4</w:t>
      </w:r>
      <w:r w:rsidRPr="0091569B">
        <w:t>. člena te pogodbe.</w:t>
      </w:r>
    </w:p>
    <w:p w14:paraId="5EDAC538" w14:textId="77777777" w:rsidR="00AC1B04" w:rsidRDefault="00AC1B04" w:rsidP="00AC1B04">
      <w:pPr>
        <w:shd w:val="clear" w:color="auto" w:fill="FFFFFF"/>
        <w:tabs>
          <w:tab w:val="left" w:pos="1276"/>
        </w:tabs>
      </w:pPr>
    </w:p>
    <w:p w14:paraId="22FA1E02" w14:textId="77777777" w:rsidR="00AD50C9" w:rsidRPr="0091569B" w:rsidRDefault="00AD50C9" w:rsidP="00AD50C9">
      <w:pPr>
        <w:spacing w:after="200"/>
      </w:pPr>
      <w:r w:rsidRPr="0091569B">
        <w:rPr>
          <w:b/>
          <w:bCs/>
        </w:rPr>
        <w:t>C.2 Varnost obdelave</w:t>
      </w:r>
    </w:p>
    <w:p w14:paraId="705DEAEC" w14:textId="77777777" w:rsidR="00AD50C9" w:rsidRPr="0091569B" w:rsidRDefault="00AD50C9" w:rsidP="00AD50C9">
      <w:pPr>
        <w:spacing w:after="200"/>
      </w:pPr>
      <w:r w:rsidRPr="0091569B">
        <w:t xml:space="preserve">Obdelovalec je upravičen in zavezan za sprejemanje odločitev o tehničnih in organizacijskih ukrepih za varnost podatkov, ki se izvajajo za zagotovitev potrebne (in dogovorjene) ravni varnosti podatkov. </w:t>
      </w:r>
    </w:p>
    <w:p w14:paraId="5E0A426A" w14:textId="77777777" w:rsidR="00AD50C9" w:rsidRPr="0091569B" w:rsidRDefault="00AD50C9" w:rsidP="00AD50C9">
      <w:pPr>
        <w:spacing w:after="200"/>
      </w:pPr>
      <w:r w:rsidRPr="0091569B">
        <w:t>Obdelovalec bo v vsakem primeru zagotovil najmanj naslednje ukrepe, ki so dogovorjeni z upravljavcem:</w:t>
      </w:r>
    </w:p>
    <w:p w14:paraId="4AA2BEE3" w14:textId="77777777" w:rsidR="00AD50C9" w:rsidRDefault="00AD50C9" w:rsidP="00AD50C9">
      <w:pPr>
        <w:spacing w:after="200"/>
      </w:pPr>
      <w:r w:rsidRPr="0091569B">
        <w:rPr>
          <w:u w:val="single"/>
        </w:rPr>
        <w:t>UKREPI ZA PSEVDONIMIZACIJO IN ŠIFRIRANJE OSEBNIH PODATKOV</w:t>
      </w:r>
      <w:r w:rsidRPr="0091569B">
        <w:t>:</w:t>
      </w:r>
    </w:p>
    <w:p w14:paraId="6081F742" w14:textId="77777777" w:rsidR="00AD50C9" w:rsidRDefault="00AD50C9" w:rsidP="00AD50C9">
      <w:pPr>
        <w:spacing w:after="200"/>
      </w:pPr>
      <w:r>
        <w:t>/</w:t>
      </w:r>
    </w:p>
    <w:p w14:paraId="74F79549" w14:textId="77777777" w:rsidR="00AD50C9" w:rsidRPr="0091569B" w:rsidRDefault="00AD50C9" w:rsidP="00AD50C9">
      <w:pPr>
        <w:spacing w:after="200"/>
        <w:rPr>
          <w:u w:val="single"/>
        </w:rPr>
      </w:pPr>
      <w:r w:rsidRPr="0091569B">
        <w:rPr>
          <w:u w:val="single"/>
        </w:rPr>
        <w:t>UKREPI ZA ZAGOTAVLJANJE STALNE ZAUPNOSTI, CELOVITOSTI RAZPOLOŽLJIVOSTI IN ODPORNOSTI SISTEMOV IN STORITEV ZA OBDELAVO:</w:t>
      </w:r>
    </w:p>
    <w:p w14:paraId="41B7EA79" w14:textId="77777777" w:rsidR="00CE4F0E" w:rsidRDefault="00CE4F0E" w:rsidP="00CE4F0E">
      <w:pPr>
        <w:spacing w:after="200"/>
      </w:pPr>
      <w:r>
        <w:t>Npr.:</w:t>
      </w:r>
    </w:p>
    <w:p w14:paraId="47AAF5C7" w14:textId="77777777" w:rsidR="00CE4F0E" w:rsidRPr="0015363D" w:rsidRDefault="00CE4F0E" w:rsidP="00CE4F0E">
      <w:pPr>
        <w:numPr>
          <w:ilvl w:val="0"/>
          <w:numId w:val="38"/>
        </w:numPr>
        <w:suppressAutoHyphens w:val="0"/>
        <w:spacing w:after="200" w:line="260" w:lineRule="exact"/>
        <w:rPr>
          <w:u w:val="single"/>
          <w:lang w:val="it-IT"/>
        </w:rPr>
      </w:pPr>
      <w:proofErr w:type="spellStart"/>
      <w:r w:rsidRPr="0015363D">
        <w:rPr>
          <w:u w:val="single"/>
          <w:lang w:val="it-IT"/>
        </w:rPr>
        <w:t>Varnostno</w:t>
      </w:r>
      <w:proofErr w:type="spellEnd"/>
      <w:r w:rsidRPr="0015363D">
        <w:rPr>
          <w:u w:val="single"/>
          <w:lang w:val="it-IT"/>
        </w:rPr>
        <w:t xml:space="preserve"> </w:t>
      </w:r>
      <w:proofErr w:type="spellStart"/>
      <w:r w:rsidRPr="0015363D">
        <w:rPr>
          <w:u w:val="single"/>
          <w:lang w:val="it-IT"/>
        </w:rPr>
        <w:t>kopiranje</w:t>
      </w:r>
      <w:proofErr w:type="spellEnd"/>
      <w:r w:rsidRPr="0015363D">
        <w:rPr>
          <w:u w:val="single"/>
          <w:lang w:val="it-IT"/>
        </w:rPr>
        <w:t xml:space="preserve"> </w:t>
      </w:r>
      <w:proofErr w:type="spellStart"/>
      <w:r w:rsidRPr="0015363D">
        <w:rPr>
          <w:u w:val="single"/>
          <w:lang w:val="it-IT"/>
        </w:rPr>
        <w:t>aplikacije</w:t>
      </w:r>
      <w:proofErr w:type="spellEnd"/>
      <w:r w:rsidRPr="0015363D">
        <w:rPr>
          <w:u w:val="single"/>
          <w:lang w:val="it-IT"/>
        </w:rPr>
        <w:t xml:space="preserve"> in </w:t>
      </w:r>
      <w:proofErr w:type="spellStart"/>
      <w:r w:rsidRPr="0015363D">
        <w:rPr>
          <w:u w:val="single"/>
          <w:lang w:val="it-IT"/>
        </w:rPr>
        <w:t>podatkov</w:t>
      </w:r>
      <w:proofErr w:type="spellEnd"/>
    </w:p>
    <w:p w14:paraId="04A3BA9F" w14:textId="77777777" w:rsidR="00CE4F0E" w:rsidRPr="0015363D" w:rsidRDefault="00CE4F0E" w:rsidP="00CE4F0E">
      <w:pPr>
        <w:numPr>
          <w:ilvl w:val="0"/>
          <w:numId w:val="38"/>
        </w:numPr>
        <w:suppressAutoHyphens w:val="0"/>
        <w:spacing w:after="200" w:line="260" w:lineRule="exact"/>
        <w:rPr>
          <w:u w:val="single"/>
          <w:lang w:val="it-IT"/>
        </w:rPr>
      </w:pPr>
      <w:proofErr w:type="spellStart"/>
      <w:r w:rsidRPr="0015363D">
        <w:rPr>
          <w:u w:val="single"/>
          <w:lang w:val="it-IT"/>
        </w:rPr>
        <w:t>Sistemska</w:t>
      </w:r>
      <w:proofErr w:type="spellEnd"/>
      <w:r w:rsidRPr="0015363D">
        <w:rPr>
          <w:u w:val="single"/>
          <w:lang w:val="it-IT"/>
        </w:rPr>
        <w:t xml:space="preserve"> </w:t>
      </w:r>
      <w:proofErr w:type="spellStart"/>
      <w:r w:rsidRPr="0015363D">
        <w:rPr>
          <w:u w:val="single"/>
          <w:lang w:val="it-IT"/>
        </w:rPr>
        <w:t>zaščita</w:t>
      </w:r>
      <w:proofErr w:type="spellEnd"/>
      <w:r w:rsidRPr="0015363D">
        <w:rPr>
          <w:u w:val="single"/>
          <w:lang w:val="it-IT"/>
        </w:rPr>
        <w:t xml:space="preserve"> </w:t>
      </w:r>
      <w:proofErr w:type="spellStart"/>
      <w:r w:rsidRPr="0015363D">
        <w:rPr>
          <w:u w:val="single"/>
          <w:lang w:val="it-IT"/>
        </w:rPr>
        <w:t>pred</w:t>
      </w:r>
      <w:proofErr w:type="spellEnd"/>
      <w:r w:rsidRPr="0015363D">
        <w:rPr>
          <w:u w:val="single"/>
          <w:lang w:val="it-IT"/>
        </w:rPr>
        <w:t xml:space="preserve"> </w:t>
      </w:r>
      <w:proofErr w:type="spellStart"/>
      <w:r w:rsidRPr="0015363D">
        <w:rPr>
          <w:u w:val="single"/>
          <w:lang w:val="it-IT"/>
        </w:rPr>
        <w:t>kibernetskimi</w:t>
      </w:r>
      <w:proofErr w:type="spellEnd"/>
      <w:r w:rsidRPr="0015363D">
        <w:rPr>
          <w:u w:val="single"/>
          <w:lang w:val="it-IT"/>
        </w:rPr>
        <w:t xml:space="preserve"> </w:t>
      </w:r>
      <w:proofErr w:type="spellStart"/>
      <w:r w:rsidRPr="0015363D">
        <w:rPr>
          <w:u w:val="single"/>
          <w:lang w:val="it-IT"/>
        </w:rPr>
        <w:t>napadi</w:t>
      </w:r>
      <w:proofErr w:type="spellEnd"/>
    </w:p>
    <w:p w14:paraId="183B2BBF" w14:textId="77777777" w:rsidR="00CE4F0E" w:rsidRPr="0015363D" w:rsidRDefault="00CE4F0E" w:rsidP="00CE4F0E">
      <w:pPr>
        <w:numPr>
          <w:ilvl w:val="0"/>
          <w:numId w:val="38"/>
        </w:numPr>
        <w:suppressAutoHyphens w:val="0"/>
        <w:spacing w:after="200" w:line="260" w:lineRule="exact"/>
        <w:rPr>
          <w:u w:val="single"/>
          <w:lang w:val="it-IT"/>
        </w:rPr>
      </w:pPr>
      <w:proofErr w:type="spellStart"/>
      <w:r w:rsidRPr="0015363D">
        <w:rPr>
          <w:u w:val="single"/>
          <w:lang w:val="it-IT"/>
        </w:rPr>
        <w:t>Implementirana</w:t>
      </w:r>
      <w:proofErr w:type="spellEnd"/>
      <w:r w:rsidRPr="0015363D">
        <w:rPr>
          <w:u w:val="single"/>
          <w:lang w:val="it-IT"/>
        </w:rPr>
        <w:t xml:space="preserve"> </w:t>
      </w:r>
      <w:proofErr w:type="spellStart"/>
      <w:r w:rsidRPr="0015363D">
        <w:rPr>
          <w:u w:val="single"/>
          <w:lang w:val="it-IT"/>
        </w:rPr>
        <w:t>protivirusna</w:t>
      </w:r>
      <w:proofErr w:type="spellEnd"/>
      <w:r w:rsidRPr="0015363D">
        <w:rPr>
          <w:u w:val="single"/>
          <w:lang w:val="it-IT"/>
        </w:rPr>
        <w:t xml:space="preserve"> </w:t>
      </w:r>
      <w:proofErr w:type="spellStart"/>
      <w:r w:rsidRPr="0015363D">
        <w:rPr>
          <w:u w:val="single"/>
          <w:lang w:val="it-IT"/>
        </w:rPr>
        <w:t>zaščita</w:t>
      </w:r>
      <w:proofErr w:type="spellEnd"/>
    </w:p>
    <w:p w14:paraId="59270A74" w14:textId="34905EAE" w:rsidR="00AD50C9" w:rsidRPr="002E2871" w:rsidRDefault="00CE4F0E" w:rsidP="00AD50C9">
      <w:pPr>
        <w:numPr>
          <w:ilvl w:val="0"/>
          <w:numId w:val="38"/>
        </w:numPr>
        <w:suppressAutoHyphens w:val="0"/>
        <w:spacing w:after="200" w:line="260" w:lineRule="exact"/>
        <w:rPr>
          <w:u w:val="single"/>
          <w:lang w:val="it-IT"/>
        </w:rPr>
      </w:pPr>
      <w:proofErr w:type="spellStart"/>
      <w:r w:rsidRPr="0015363D">
        <w:rPr>
          <w:u w:val="single"/>
          <w:lang w:val="it-IT"/>
        </w:rPr>
        <w:t>Varovanje</w:t>
      </w:r>
      <w:proofErr w:type="spellEnd"/>
      <w:r w:rsidRPr="0015363D">
        <w:rPr>
          <w:u w:val="single"/>
          <w:lang w:val="it-IT"/>
        </w:rPr>
        <w:t xml:space="preserve"> </w:t>
      </w:r>
      <w:proofErr w:type="spellStart"/>
      <w:r w:rsidRPr="0015363D">
        <w:rPr>
          <w:u w:val="single"/>
          <w:lang w:val="it-IT"/>
        </w:rPr>
        <w:t>sistemskih</w:t>
      </w:r>
      <w:proofErr w:type="spellEnd"/>
      <w:r w:rsidRPr="0015363D">
        <w:rPr>
          <w:u w:val="single"/>
          <w:lang w:val="it-IT"/>
        </w:rPr>
        <w:t xml:space="preserve"> </w:t>
      </w:r>
      <w:proofErr w:type="spellStart"/>
      <w:r w:rsidRPr="0015363D">
        <w:rPr>
          <w:u w:val="single"/>
          <w:lang w:val="it-IT"/>
        </w:rPr>
        <w:t>prostorov</w:t>
      </w:r>
      <w:proofErr w:type="spellEnd"/>
    </w:p>
    <w:p w14:paraId="49C8E493" w14:textId="77777777" w:rsidR="00AD50C9" w:rsidRPr="0091569B" w:rsidRDefault="00AD50C9" w:rsidP="00AD50C9">
      <w:pPr>
        <w:spacing w:after="200"/>
        <w:rPr>
          <w:u w:val="single"/>
        </w:rPr>
      </w:pPr>
      <w:r w:rsidRPr="0091569B">
        <w:rPr>
          <w:u w:val="single"/>
        </w:rPr>
        <w:t>UKREPI ZA ZAGOTAVLJANJE ZMOŽNOSTI ZA PRAVOČASNO POVRNITEV RAZPOLOŽLJIVOSTI IN DOSTOP DO OSEBNIH PODATKOV V PRIMERU FIZIČNEGA ALI TEHNIČNEGA INCIDENTA:</w:t>
      </w:r>
    </w:p>
    <w:p w14:paraId="041CE2C5" w14:textId="77777777" w:rsidR="00F41706" w:rsidRDefault="00F41706" w:rsidP="00F41706">
      <w:pPr>
        <w:spacing w:after="200"/>
      </w:pPr>
      <w:r>
        <w:t>Npr.:</w:t>
      </w:r>
    </w:p>
    <w:p w14:paraId="3AF5AC7A" w14:textId="22FD70A9" w:rsidR="00AD50C9" w:rsidRPr="002E2871" w:rsidRDefault="00F41706" w:rsidP="00AD50C9">
      <w:pPr>
        <w:numPr>
          <w:ilvl w:val="0"/>
          <w:numId w:val="39"/>
        </w:numPr>
        <w:suppressAutoHyphens w:val="0"/>
        <w:spacing w:after="200" w:line="260" w:lineRule="exact"/>
        <w:rPr>
          <w:u w:val="single"/>
        </w:rPr>
      </w:pPr>
      <w:proofErr w:type="spellStart"/>
      <w:r w:rsidRPr="0015363D">
        <w:rPr>
          <w:u w:val="single"/>
        </w:rPr>
        <w:t>Večnivojsko</w:t>
      </w:r>
      <w:proofErr w:type="spellEnd"/>
      <w:r w:rsidRPr="0015363D">
        <w:rPr>
          <w:u w:val="single"/>
        </w:rPr>
        <w:t xml:space="preserve"> varnostno kopiranje aplikacije in podatkov</w:t>
      </w:r>
    </w:p>
    <w:p w14:paraId="7DE68C53" w14:textId="77777777" w:rsidR="00AD50C9" w:rsidRPr="0091569B" w:rsidRDefault="00AD50C9" w:rsidP="00AD50C9">
      <w:pPr>
        <w:spacing w:after="200"/>
        <w:rPr>
          <w:u w:val="single"/>
        </w:rPr>
      </w:pPr>
      <w:r w:rsidRPr="0091569B">
        <w:rPr>
          <w:u w:val="single"/>
        </w:rPr>
        <w:t>UKREPI ZA POSTOPKE REDNEGA TESTIRANJA, OCENJEVANJA IN VREDNOTENJA UČINKOVITOSTI TEHNIČNIH IN ORGANIZACIJSKIH UKREPOV ZA ZAGOTAVLJANJE VARNOSTI OBDELAVE:</w:t>
      </w:r>
    </w:p>
    <w:p w14:paraId="77841042" w14:textId="77777777" w:rsidR="00F41706" w:rsidRDefault="00F41706" w:rsidP="00F41706">
      <w:pPr>
        <w:spacing w:after="200"/>
      </w:pPr>
      <w:r>
        <w:t>Npr.:</w:t>
      </w:r>
    </w:p>
    <w:p w14:paraId="2070ADF6" w14:textId="2DE5C0F7" w:rsidR="00F41706" w:rsidRPr="0015363D" w:rsidRDefault="00F41706" w:rsidP="00F41706">
      <w:pPr>
        <w:numPr>
          <w:ilvl w:val="0"/>
          <w:numId w:val="40"/>
        </w:numPr>
        <w:suppressAutoHyphens w:val="0"/>
        <w:spacing w:after="200" w:line="260" w:lineRule="exact"/>
        <w:rPr>
          <w:u w:val="single"/>
        </w:rPr>
      </w:pPr>
      <w:r w:rsidRPr="0015363D">
        <w:rPr>
          <w:u w:val="single"/>
        </w:rPr>
        <w:t>Redno preverjanje kakovosti in uporabnosti varnostnih kopij</w:t>
      </w:r>
    </w:p>
    <w:p w14:paraId="10A23B59" w14:textId="65325FE1" w:rsidR="00AD50C9" w:rsidRPr="002E2871" w:rsidRDefault="00F41706" w:rsidP="00AD50C9">
      <w:pPr>
        <w:numPr>
          <w:ilvl w:val="0"/>
          <w:numId w:val="40"/>
        </w:numPr>
        <w:suppressAutoHyphens w:val="0"/>
        <w:spacing w:after="200" w:line="260" w:lineRule="exact"/>
        <w:rPr>
          <w:u w:val="single"/>
        </w:rPr>
      </w:pPr>
      <w:r w:rsidRPr="0015363D">
        <w:rPr>
          <w:u w:val="single"/>
        </w:rPr>
        <w:t>Redno preverjanje in spremljanje sistemskih dogodkov na strežnikih in omrežju</w:t>
      </w:r>
    </w:p>
    <w:p w14:paraId="3ACB8E17" w14:textId="77777777" w:rsidR="00AD50C9" w:rsidRDefault="00AD50C9" w:rsidP="00AD50C9">
      <w:pPr>
        <w:spacing w:after="200"/>
      </w:pPr>
      <w:r w:rsidRPr="0091569B">
        <w:rPr>
          <w:u w:val="single"/>
        </w:rPr>
        <w:t>UKREPI ZA PREPREČEVANJE NEPOOBLAŠČENEGA DOSTOPA DO OSEBNIH PODATKOV</w:t>
      </w:r>
      <w:r w:rsidRPr="0091569B">
        <w:t>:</w:t>
      </w:r>
    </w:p>
    <w:p w14:paraId="0B79F0CA" w14:textId="77777777" w:rsidR="00F41706" w:rsidRDefault="00F41706" w:rsidP="00F41706">
      <w:pPr>
        <w:spacing w:after="200"/>
      </w:pPr>
      <w:r>
        <w:t>Npr.:</w:t>
      </w:r>
    </w:p>
    <w:p w14:paraId="601727F5" w14:textId="77777777" w:rsidR="00F41706" w:rsidRPr="0015363D" w:rsidRDefault="00F41706" w:rsidP="00F41706">
      <w:pPr>
        <w:spacing w:after="200"/>
      </w:pPr>
      <w:r w:rsidRPr="0015363D">
        <w:t>Ukrepi se izvajajo na več nivojih:</w:t>
      </w:r>
    </w:p>
    <w:p w14:paraId="7364D325" w14:textId="77777777" w:rsidR="00F41706" w:rsidRPr="0015363D" w:rsidRDefault="00F41706" w:rsidP="00F41706">
      <w:pPr>
        <w:numPr>
          <w:ilvl w:val="0"/>
          <w:numId w:val="41"/>
        </w:numPr>
        <w:suppressAutoHyphens w:val="0"/>
        <w:spacing w:after="200" w:line="260" w:lineRule="exact"/>
      </w:pPr>
      <w:r w:rsidRPr="0015363D">
        <w:t>strežniki se nahajajo v sistemskih prostorih do katerih imajo dostop samo pooblaščene osebe preko pristopnih mehanizmov,</w:t>
      </w:r>
    </w:p>
    <w:p w14:paraId="7E0516EB" w14:textId="77777777" w:rsidR="00F41706" w:rsidRPr="0015363D" w:rsidRDefault="00F41706" w:rsidP="00F41706">
      <w:pPr>
        <w:numPr>
          <w:ilvl w:val="0"/>
          <w:numId w:val="41"/>
        </w:numPr>
        <w:suppressAutoHyphens w:val="0"/>
        <w:spacing w:after="200" w:line="260" w:lineRule="exact"/>
      </w:pPr>
      <w:r w:rsidRPr="0015363D">
        <w:t xml:space="preserve">iz internetnega območja so strežniki z osebnimi podatki </w:t>
      </w:r>
      <w:proofErr w:type="spellStart"/>
      <w:r w:rsidRPr="0015363D">
        <w:t>ščiteni</w:t>
      </w:r>
      <w:proofErr w:type="spellEnd"/>
      <w:r w:rsidRPr="0015363D">
        <w:t xml:space="preserve"> preko požarnih pregrad ter drugih mehanizmov, ki preprečujejo zunanje administratorske posege.</w:t>
      </w:r>
    </w:p>
    <w:p w14:paraId="244D258A" w14:textId="77777777" w:rsidR="00F41706" w:rsidRPr="0015363D" w:rsidRDefault="00F41706" w:rsidP="00F41706">
      <w:pPr>
        <w:numPr>
          <w:ilvl w:val="0"/>
          <w:numId w:val="41"/>
        </w:numPr>
        <w:suppressAutoHyphens w:val="0"/>
        <w:spacing w:after="200" w:line="260" w:lineRule="exact"/>
      </w:pPr>
      <w:r w:rsidRPr="0015363D">
        <w:lastRenderedPageBreak/>
        <w:t xml:space="preserve">dostop do sistemskih prostorov je omejen (alarmni sistem, zapiralni sistem s kodo, zavarovanje fizičnih dostopov v prostore, kartice s čipi, video nadzor) </w:t>
      </w:r>
    </w:p>
    <w:p w14:paraId="3EA5F5D3" w14:textId="77777777" w:rsidR="00F41706" w:rsidRPr="0015363D" w:rsidRDefault="00F41706" w:rsidP="00F41706">
      <w:pPr>
        <w:numPr>
          <w:ilvl w:val="0"/>
          <w:numId w:val="41"/>
        </w:numPr>
        <w:suppressAutoHyphens w:val="0"/>
        <w:spacing w:after="200" w:line="260" w:lineRule="exact"/>
      </w:pPr>
      <w:r w:rsidRPr="0015363D">
        <w:t>nadzor dostopanja glede sistema za obdelovanje podatkov: dodelitev uporabniških pravic, dodelitev gesel</w:t>
      </w:r>
    </w:p>
    <w:p w14:paraId="7FD47F8F" w14:textId="77777777" w:rsidR="00F41706" w:rsidRPr="0015363D" w:rsidRDefault="00F41706" w:rsidP="00F41706">
      <w:pPr>
        <w:numPr>
          <w:ilvl w:val="0"/>
          <w:numId w:val="41"/>
        </w:numPr>
        <w:suppressAutoHyphens w:val="0"/>
        <w:spacing w:after="200" w:line="260" w:lineRule="exact"/>
      </w:pPr>
      <w:r w:rsidRPr="0015363D">
        <w:t>uporaba požarnega zidu, redno posodabljanje protivirusne zaščite</w:t>
      </w:r>
    </w:p>
    <w:p w14:paraId="2E16CA25" w14:textId="5BBF2D04" w:rsidR="00AD50C9" w:rsidRPr="0091569B" w:rsidRDefault="00AD50C9" w:rsidP="00E00F76">
      <w:pPr>
        <w:pStyle w:val="Odstavekseznama"/>
        <w:numPr>
          <w:ilvl w:val="0"/>
          <w:numId w:val="4"/>
        </w:numPr>
        <w:spacing w:after="200"/>
      </w:pPr>
      <w:r>
        <w:t>Dostop do podatkov imajo samo pooblaščene osebe s strani obdelovalca. Dostop do podatkov v elektronski obliki je zaščiten z geslom na ravni operacijskega sistema.</w:t>
      </w:r>
    </w:p>
    <w:p w14:paraId="41DC257D" w14:textId="77777777" w:rsidR="00AD50C9" w:rsidRPr="0091569B" w:rsidRDefault="00AD50C9" w:rsidP="00AD50C9">
      <w:pPr>
        <w:spacing w:after="200"/>
      </w:pPr>
      <w:r w:rsidRPr="0091569B">
        <w:rPr>
          <w:u w:val="single"/>
        </w:rPr>
        <w:t>UKREPI ZA VARNOST PROGRAMSKE OPREME, KI SE UPORABLJA ZA OBDELAVO OSEBNIH PODATKOV</w:t>
      </w:r>
      <w:r w:rsidRPr="0091569B">
        <w:t>:</w:t>
      </w:r>
    </w:p>
    <w:p w14:paraId="5A848055" w14:textId="77777777" w:rsidR="00F41706" w:rsidRDefault="00F41706" w:rsidP="00F41706">
      <w:pPr>
        <w:spacing w:after="200"/>
      </w:pPr>
      <w:r>
        <w:t xml:space="preserve">Npr.: </w:t>
      </w:r>
    </w:p>
    <w:p w14:paraId="283C18AB" w14:textId="77777777" w:rsidR="00F41706" w:rsidRPr="00177B87" w:rsidRDefault="00F41706" w:rsidP="00F41706">
      <w:pPr>
        <w:numPr>
          <w:ilvl w:val="0"/>
          <w:numId w:val="41"/>
        </w:numPr>
        <w:suppressAutoHyphens w:val="0"/>
        <w:spacing w:after="200" w:line="260" w:lineRule="exact"/>
      </w:pPr>
      <w:r w:rsidRPr="00177B87">
        <w:t>Redno posodabljanje aplikativne programske opreme</w:t>
      </w:r>
    </w:p>
    <w:p w14:paraId="35970A12" w14:textId="6626B689" w:rsidR="00AD50C9" w:rsidRPr="0091569B" w:rsidRDefault="00AD50C9" w:rsidP="00E00F76">
      <w:pPr>
        <w:pStyle w:val="Odstavekseznama"/>
        <w:numPr>
          <w:ilvl w:val="0"/>
          <w:numId w:val="4"/>
        </w:numPr>
        <w:spacing w:after="200"/>
      </w:pPr>
      <w:r w:rsidRPr="008252B9">
        <w:t xml:space="preserve"> </w:t>
      </w:r>
      <w:r>
        <w:t>Obdelovalec ima lasten server v »server« sobi, kjer je zaščiten z alarmom in čip kartico.</w:t>
      </w:r>
    </w:p>
    <w:p w14:paraId="7E6A3053" w14:textId="77777777" w:rsidR="00AD50C9" w:rsidRPr="0091569B" w:rsidRDefault="00AD50C9" w:rsidP="00AD50C9">
      <w:pPr>
        <w:spacing w:after="200"/>
      </w:pPr>
      <w:r w:rsidRPr="0091569B">
        <w:rPr>
          <w:u w:val="single"/>
        </w:rPr>
        <w:t>UKREPI ZA VARNOST PODATKOV V ČASU HRAMBE</w:t>
      </w:r>
      <w:r w:rsidRPr="0091569B">
        <w:t>:</w:t>
      </w:r>
    </w:p>
    <w:p w14:paraId="07D18DA5" w14:textId="77777777" w:rsidR="00F41706" w:rsidRDefault="00F41706" w:rsidP="00F41706">
      <w:pPr>
        <w:spacing w:after="200"/>
      </w:pPr>
      <w:r>
        <w:t>Npr.:</w:t>
      </w:r>
    </w:p>
    <w:p w14:paraId="4ACCCD8C" w14:textId="582FE849" w:rsidR="00AD50C9" w:rsidRPr="0091569B" w:rsidRDefault="00F41706" w:rsidP="00AD50C9">
      <w:pPr>
        <w:numPr>
          <w:ilvl w:val="0"/>
          <w:numId w:val="41"/>
        </w:numPr>
        <w:suppressAutoHyphens w:val="0"/>
        <w:spacing w:after="200" w:line="260" w:lineRule="exact"/>
      </w:pPr>
      <w:r w:rsidRPr="00177B87">
        <w:t>Podatki se hranijo v varovanih sistemskih prostorih na sedežu podjetja oziroma v varovanih sistemskih prostorih na rezervni lokaciji</w:t>
      </w:r>
    </w:p>
    <w:p w14:paraId="2DF65531" w14:textId="77777777" w:rsidR="00AD50C9" w:rsidRPr="0091569B" w:rsidRDefault="00AD50C9" w:rsidP="00AD50C9">
      <w:pPr>
        <w:spacing w:after="200"/>
      </w:pPr>
      <w:r w:rsidRPr="0091569B">
        <w:rPr>
          <w:u w:val="single"/>
        </w:rPr>
        <w:t>UKREPI ZA VARNOST PROSTOROV, OPREME IN SISITEMSKE PROGRAMSKE OPREME ZA OBDELAVO OSEBNIH PODATKOV</w:t>
      </w:r>
      <w:r w:rsidRPr="0091569B">
        <w:t>:</w:t>
      </w:r>
    </w:p>
    <w:p w14:paraId="29CA3157" w14:textId="77777777" w:rsidR="00F41706" w:rsidRPr="00177B87" w:rsidRDefault="00F41706" w:rsidP="00F41706">
      <w:pPr>
        <w:spacing w:after="200"/>
      </w:pPr>
      <w:r w:rsidRPr="00177B87">
        <w:t xml:space="preserve">Npr.: </w:t>
      </w:r>
    </w:p>
    <w:p w14:paraId="4CD3A894" w14:textId="77777777" w:rsidR="00F41706" w:rsidRPr="00177B87" w:rsidRDefault="00F41706" w:rsidP="00F41706">
      <w:pPr>
        <w:numPr>
          <w:ilvl w:val="0"/>
          <w:numId w:val="41"/>
        </w:numPr>
        <w:suppressAutoHyphens w:val="0"/>
        <w:spacing w:after="200" w:line="260" w:lineRule="exact"/>
      </w:pPr>
      <w:r w:rsidRPr="00177B87">
        <w:t>dostop do sistemskih prostorov je omejen (alarmni sistem, zapiralni sistem s kodo, zavarovanje fizičnih dostopov v prostore, kartice s čipi, video nadzor)</w:t>
      </w:r>
    </w:p>
    <w:p w14:paraId="6EF704AA" w14:textId="77777777" w:rsidR="00F41706" w:rsidRPr="00177B87" w:rsidRDefault="00F41706" w:rsidP="00F41706">
      <w:pPr>
        <w:numPr>
          <w:ilvl w:val="0"/>
          <w:numId w:val="41"/>
        </w:numPr>
        <w:suppressAutoHyphens w:val="0"/>
        <w:spacing w:after="200" w:line="260" w:lineRule="exact"/>
      </w:pPr>
      <w:r w:rsidRPr="00177B87">
        <w:t>nadzor dostopanja glede sistema za obdelovanje podatkov: dodelitev uporabniških pravic, dodelitev gesel</w:t>
      </w:r>
    </w:p>
    <w:p w14:paraId="157AD1DD" w14:textId="77777777" w:rsidR="00F41706" w:rsidRPr="00177B87" w:rsidRDefault="00F41706" w:rsidP="00F41706">
      <w:pPr>
        <w:numPr>
          <w:ilvl w:val="0"/>
          <w:numId w:val="41"/>
        </w:numPr>
        <w:suppressAutoHyphens w:val="0"/>
        <w:spacing w:after="200" w:line="260" w:lineRule="exact"/>
      </w:pPr>
      <w:r w:rsidRPr="00177B87">
        <w:t>uporaba požarnega zidu, redno posodabljanje protivirusne zaščite</w:t>
      </w:r>
    </w:p>
    <w:p w14:paraId="5E2F10C4" w14:textId="36A5AE35" w:rsidR="00AD50C9" w:rsidRDefault="00AD50C9" w:rsidP="00E00F76">
      <w:pPr>
        <w:pStyle w:val="Odstavekseznama"/>
        <w:numPr>
          <w:ilvl w:val="0"/>
          <w:numId w:val="4"/>
        </w:numPr>
      </w:pPr>
      <w:r>
        <w:t xml:space="preserve">V delovnem času je prostor varovan s prisotnostjo zaposlenih. Izvaja se videonadzor vstopa v poslovne prostore. Izvaja se 24-urno tehnično varovanje. </w:t>
      </w:r>
    </w:p>
    <w:p w14:paraId="2E60E3BC" w14:textId="77777777" w:rsidR="00AD50C9" w:rsidRDefault="00AD50C9" w:rsidP="00AD50C9"/>
    <w:p w14:paraId="560D7A5D" w14:textId="30835F87" w:rsidR="00AD50C9" w:rsidRPr="00DB72D4" w:rsidRDefault="00AD50C9" w:rsidP="00E00F76">
      <w:pPr>
        <w:pStyle w:val="Odstavekseznama"/>
        <w:numPr>
          <w:ilvl w:val="0"/>
          <w:numId w:val="4"/>
        </w:numPr>
      </w:pPr>
      <w:r>
        <w:t xml:space="preserve">V delovnem času je prostor varovan s prisotnostjo zaposlenih. Izvaja se videonadzor vstopa v poslovne prostore. Vstop imajo le pooblaščene osebe obdelovalca z </w:t>
      </w:r>
      <w:proofErr w:type="spellStart"/>
      <w:r>
        <w:t>nfc</w:t>
      </w:r>
      <w:proofErr w:type="spellEnd"/>
      <w:r>
        <w:t xml:space="preserve"> ključkom, pisarne so pod alarmnim sistemom.</w:t>
      </w:r>
    </w:p>
    <w:p w14:paraId="5E1C1E2C" w14:textId="77777777" w:rsidR="00AD50C9" w:rsidRPr="0091569B" w:rsidRDefault="00AD50C9" w:rsidP="00AD50C9">
      <w:pPr>
        <w:spacing w:after="200"/>
      </w:pPr>
    </w:p>
    <w:p w14:paraId="77BE5666" w14:textId="77777777" w:rsidR="00AD50C9" w:rsidRDefault="00AD50C9" w:rsidP="00AD50C9">
      <w:pPr>
        <w:spacing w:after="200"/>
      </w:pPr>
      <w:r w:rsidRPr="0091569B">
        <w:rPr>
          <w:u w:val="single"/>
        </w:rPr>
        <w:t>UKREPI ZA UPORABO ODDALJENEGA DOSTOPA/DELA OD DOMA</w:t>
      </w:r>
      <w:r w:rsidRPr="0091569B">
        <w:t>:</w:t>
      </w:r>
      <w:r>
        <w:t>,</w:t>
      </w:r>
    </w:p>
    <w:p w14:paraId="63B25B55" w14:textId="77777777" w:rsidR="00F41706" w:rsidRPr="00177B87" w:rsidRDefault="00F41706" w:rsidP="00F41706">
      <w:pPr>
        <w:spacing w:after="200"/>
      </w:pPr>
      <w:r w:rsidRPr="00177B87">
        <w:t xml:space="preserve">Npr.: </w:t>
      </w:r>
    </w:p>
    <w:p w14:paraId="5C056DC8" w14:textId="0AB54AD1" w:rsidR="00AD50C9" w:rsidRDefault="00AD50C9" w:rsidP="00E00F76">
      <w:pPr>
        <w:pStyle w:val="Odstavekseznama"/>
        <w:numPr>
          <w:ilvl w:val="0"/>
          <w:numId w:val="4"/>
        </w:numPr>
      </w:pPr>
      <w:r>
        <w:t>Za oddaljen dostop se uporablja službena oprema ter varna VPN komunikacijska povezava.</w:t>
      </w:r>
    </w:p>
    <w:p w14:paraId="57516CB1" w14:textId="77777777" w:rsidR="00AD50C9" w:rsidRPr="0091569B" w:rsidRDefault="00AD50C9" w:rsidP="00AD50C9"/>
    <w:p w14:paraId="69C3B6BD" w14:textId="77777777" w:rsidR="00AD50C9" w:rsidRPr="0091569B" w:rsidRDefault="00AD50C9" w:rsidP="00AD50C9">
      <w:pPr>
        <w:spacing w:after="200"/>
      </w:pPr>
      <w:r w:rsidRPr="0091569B">
        <w:t>UKREPI ZA SLEDLJIVOST OBDELAVE:</w:t>
      </w:r>
    </w:p>
    <w:p w14:paraId="67711A27" w14:textId="77777777" w:rsidR="00F41706" w:rsidRPr="00177B87" w:rsidRDefault="00F41706" w:rsidP="00F41706">
      <w:pPr>
        <w:spacing w:after="200"/>
      </w:pPr>
      <w:r w:rsidRPr="00177B87">
        <w:t xml:space="preserve">Npr.: </w:t>
      </w:r>
    </w:p>
    <w:p w14:paraId="144654D8" w14:textId="591D260A" w:rsidR="00AD50C9" w:rsidRPr="0091569B" w:rsidRDefault="00F41706" w:rsidP="00AD50C9">
      <w:pPr>
        <w:spacing w:after="200"/>
      </w:pPr>
      <w:r>
        <w:t xml:space="preserve">- </w:t>
      </w:r>
      <w:r w:rsidR="00AD50C9">
        <w:t>Notranja sledljivost obdelovanja osebnih podatkov, ki omogoča poznejše ugotavljanje, kdaj so bili posamezni osebni podatki obdelani in kdo je to storil.</w:t>
      </w:r>
    </w:p>
    <w:p w14:paraId="69319053" w14:textId="77777777" w:rsidR="00AD50C9" w:rsidRPr="0091569B" w:rsidRDefault="00AD50C9" w:rsidP="00AD50C9">
      <w:pPr>
        <w:spacing w:after="200"/>
      </w:pPr>
      <w:r w:rsidRPr="0091569B">
        <w:rPr>
          <w:b/>
          <w:bCs/>
        </w:rPr>
        <w:t>C.3 Pomoč upravljavcu</w:t>
      </w:r>
    </w:p>
    <w:p w14:paraId="2D7AA049" w14:textId="77777777" w:rsidR="00AD50C9" w:rsidRPr="0091569B" w:rsidRDefault="00AD50C9" w:rsidP="00AD50C9">
      <w:pPr>
        <w:spacing w:after="200"/>
      </w:pPr>
      <w:r w:rsidRPr="0091569B">
        <w:lastRenderedPageBreak/>
        <w:t>Obdelovalec bo v obsegu pomoči, kot je opredeljena spodaj, kolikor je mogoče pomagal upravljavcu skladno z določbami te</w:t>
      </w:r>
      <w:r>
        <w:t xml:space="preserve"> pogodbe </w:t>
      </w:r>
      <w:r w:rsidRPr="0091569B">
        <w:t>z uveljavitvijo naslednjih tehničnih in organizacijskih ukrepov:</w:t>
      </w:r>
    </w:p>
    <w:p w14:paraId="5463EC15" w14:textId="77777777" w:rsidR="00AD50C9" w:rsidRPr="0091569B" w:rsidRDefault="00AD50C9" w:rsidP="00AD50C9">
      <w:pPr>
        <w:spacing w:after="200"/>
        <w:rPr>
          <w:u w:val="single"/>
        </w:rPr>
      </w:pPr>
      <w:r w:rsidRPr="0091569B">
        <w:rPr>
          <w:u w:val="single"/>
        </w:rPr>
        <w:t>SPECIFIČNI TEHNIČNI IN ORGANIZACIJSKI UKREPI, KI JIH BO IZVAJAL OBDELOVALEC ZA ZAGOTAVLJANJE POMOČI UPRAVLJAVCU:</w:t>
      </w:r>
    </w:p>
    <w:p w14:paraId="1864BA1F" w14:textId="77777777" w:rsidR="00AD50C9" w:rsidRPr="0091569B" w:rsidRDefault="00AD50C9" w:rsidP="00AD50C9">
      <w:pPr>
        <w:spacing w:after="200"/>
      </w:pPr>
      <w:r w:rsidRPr="0091569B">
        <w:t>/</w:t>
      </w:r>
    </w:p>
    <w:p w14:paraId="6B44FE97" w14:textId="77777777" w:rsidR="00AD50C9" w:rsidRPr="0091569B" w:rsidRDefault="00AD50C9" w:rsidP="00AD50C9">
      <w:pPr>
        <w:spacing w:after="200"/>
        <w:rPr>
          <w:u w:val="single"/>
        </w:rPr>
      </w:pPr>
      <w:r w:rsidRPr="0091569B">
        <w:rPr>
          <w:u w:val="single"/>
        </w:rPr>
        <w:t>VSEBINA OBVESTILA O KRŠITVI VARNOSTI OSEBNIH PODATKOV, KI GA BO ZAGOTOVIL OBDELOVALEC:</w:t>
      </w:r>
    </w:p>
    <w:p w14:paraId="50E7E40F" w14:textId="77777777" w:rsidR="00AD50C9" w:rsidRPr="00977D17" w:rsidRDefault="00AD50C9" w:rsidP="00AD50C9">
      <w:pPr>
        <w:pStyle w:val="Odstavekseznama"/>
        <w:numPr>
          <w:ilvl w:val="0"/>
          <w:numId w:val="36"/>
        </w:numPr>
        <w:suppressAutoHyphens w:val="0"/>
      </w:pPr>
      <w:r w:rsidRPr="00053F76">
        <w:t>opis vrste kršitve varstva osebnih podatkov, po možnosti tudi kategorije in približno število zadevnih posameznikov, na katere se nanaš</w:t>
      </w:r>
      <w:r w:rsidRPr="009821AF">
        <w:t>ajo osebni podatki, ter vrste in približno število zadevnih evidenc osebnih podatkov;</w:t>
      </w:r>
    </w:p>
    <w:p w14:paraId="6B25015E" w14:textId="77777777" w:rsidR="00AD50C9" w:rsidRPr="00053F76" w:rsidRDefault="00AD50C9" w:rsidP="00AD50C9">
      <w:pPr>
        <w:pStyle w:val="Odstavekseznama"/>
        <w:numPr>
          <w:ilvl w:val="0"/>
          <w:numId w:val="36"/>
        </w:numPr>
        <w:suppressAutoHyphens w:val="0"/>
      </w:pPr>
      <w:r w:rsidRPr="00B119F6">
        <w:t>sporočilo o imenu in kontaktnih podatkih pooblaščene osebe za varstvo podatkov ali druge kontaktne točke, pri kateri je mogoče pridobiti več informacij;</w:t>
      </w:r>
    </w:p>
    <w:p w14:paraId="05B25EE6" w14:textId="77777777" w:rsidR="00AD50C9" w:rsidRPr="00053F76" w:rsidRDefault="00AD50C9" w:rsidP="00AD50C9">
      <w:pPr>
        <w:pStyle w:val="Odstavekseznama"/>
        <w:numPr>
          <w:ilvl w:val="0"/>
          <w:numId w:val="36"/>
        </w:numPr>
        <w:suppressAutoHyphens w:val="0"/>
      </w:pPr>
      <w:r w:rsidRPr="00053F76">
        <w:t>opis verjetnih posledic kršitve varstva osebnih podatkov;</w:t>
      </w:r>
    </w:p>
    <w:p w14:paraId="26EF58D3" w14:textId="77777777" w:rsidR="00AD50C9" w:rsidRPr="00053F76" w:rsidRDefault="00AD50C9" w:rsidP="00AD50C9">
      <w:pPr>
        <w:pStyle w:val="Odstavekseznama"/>
        <w:numPr>
          <w:ilvl w:val="0"/>
          <w:numId w:val="36"/>
        </w:numPr>
        <w:suppressAutoHyphens w:val="0"/>
      </w:pPr>
      <w:r w:rsidRPr="00053F76">
        <w:t>opis ukrepov, ki jih obdelovalec sprejme ali katerih sprejetje predlaga za obravnavanje kršitve varstva osebnih podatkov, pa tudi ukrepov za ublažitev morebitnih škodljivih učinkov kršitve, če je to ustrezno.</w:t>
      </w:r>
    </w:p>
    <w:p w14:paraId="472F6421" w14:textId="77777777" w:rsidR="00AD50C9" w:rsidRPr="0091569B" w:rsidRDefault="00AD50C9" w:rsidP="00AD50C9">
      <w:pPr>
        <w:spacing w:after="200"/>
      </w:pPr>
    </w:p>
    <w:p w14:paraId="002118CA" w14:textId="77777777" w:rsidR="00AD50C9" w:rsidRPr="0091569B" w:rsidRDefault="00AD50C9" w:rsidP="00AD50C9">
      <w:pPr>
        <w:spacing w:after="200"/>
      </w:pPr>
      <w:r w:rsidRPr="0091569B">
        <w:rPr>
          <w:u w:val="single"/>
        </w:rPr>
        <w:t>POSTOPEK, KI GA MORA UPOŠTEVATI OBDELOVALEC PRI NUDENJU POMOČI UPRAVLJAVCU PRI IZPOLNJEVANJU OBVEZNOSTI UPRAVLJAVCA GLEDE OBVEŠČANJA POSAMEZNIKOV O KRŠITVAH VARNOSTI OSEBNIH PODATKOV</w:t>
      </w:r>
      <w:r w:rsidRPr="0091569B">
        <w:t>:</w:t>
      </w:r>
    </w:p>
    <w:p w14:paraId="10C0A5D9" w14:textId="77777777" w:rsidR="00AD50C9" w:rsidRDefault="00AD50C9" w:rsidP="00AD50C9">
      <w:pPr>
        <w:spacing w:after="200"/>
      </w:pPr>
      <w:r w:rsidRPr="0091569B">
        <w:t>Obdelovalec lahko izdela seznam posameznikov in njihovih naslovov, na katere se nanaša morebitna kršitev</w:t>
      </w:r>
      <w:r>
        <w:t xml:space="preserve"> ter ga posredovati upravljavcu. </w:t>
      </w:r>
    </w:p>
    <w:p w14:paraId="49A72C9B" w14:textId="77777777" w:rsidR="00AD50C9" w:rsidRPr="00B831D1" w:rsidRDefault="00AD50C9" w:rsidP="00AD50C9">
      <w:pPr>
        <w:spacing w:after="200"/>
      </w:pPr>
      <w:r w:rsidRPr="00B831D1">
        <w:rPr>
          <w:u w:val="single"/>
        </w:rPr>
        <w:t>POSTOPEK, KI GA MORA UPOŠTEVATI OBDELOVALEC PRI NUDENJU POMOČI PRI IZPOLNJEVANJU OBVEZNOSTI UPRAVLJAVCA GLEDE IZVAJANJA OCEN UČINKOV V ZVEZI Z VARSTVOM PODATKOV IN MOREBITNEGA PREDHODNEGA POSVETOVANJA Z NADZORNIM ORGANOM</w:t>
      </w:r>
      <w:r w:rsidRPr="00B831D1">
        <w:t>:</w:t>
      </w:r>
    </w:p>
    <w:p w14:paraId="2D67160D" w14:textId="77777777" w:rsidR="00AD50C9" w:rsidRPr="0091569B" w:rsidRDefault="00AD50C9" w:rsidP="00AD50C9">
      <w:pPr>
        <w:spacing w:after="200"/>
      </w:pPr>
      <w:r w:rsidRPr="005B6353">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w:t>
      </w:r>
      <w:r>
        <w:t xml:space="preserve"> oziroma pripravi ustrezno dopolnitev ali spremembo že izdelane ocene učinkov</w:t>
      </w:r>
      <w:r w:rsidRPr="005B6353">
        <w:t>, kadar bi vrsta obdelave verjetno povzročila veliko tveganje za pravice in svoboščine posameznikov</w:t>
      </w:r>
      <w:r>
        <w:t>.</w:t>
      </w:r>
    </w:p>
    <w:p w14:paraId="66C5B14F" w14:textId="77777777" w:rsidR="00AD50C9" w:rsidRPr="0091569B" w:rsidRDefault="00AD50C9" w:rsidP="00AD50C9">
      <w:pPr>
        <w:spacing w:after="200"/>
      </w:pPr>
      <w:r w:rsidRPr="0091569B">
        <w:rPr>
          <w:b/>
          <w:bCs/>
        </w:rPr>
        <w:t xml:space="preserve">C.4 Roki hrambe podatkov/postopki izbrisa podatkov </w:t>
      </w:r>
    </w:p>
    <w:p w14:paraId="49301391" w14:textId="79774027" w:rsidR="00AD50C9" w:rsidRPr="0091569B" w:rsidRDefault="00AD50C9" w:rsidP="00AD50C9">
      <w:pPr>
        <w:spacing w:after="200"/>
      </w:pPr>
      <w:r>
        <w:t xml:space="preserve">V </w:t>
      </w:r>
      <w:r w:rsidRPr="0091569B">
        <w:t>poštev pride</w:t>
      </w:r>
      <w:r>
        <w:t xml:space="preserve"> rok hrambe glede na trajanje pogodbe, kot izhaja iz </w:t>
      </w:r>
      <w:r w:rsidR="00002984">
        <w:t>2</w:t>
      </w:r>
      <w:r w:rsidR="005E2B13">
        <w:t>4</w:t>
      </w:r>
      <w:r>
        <w:t>. člena te pogodbe</w:t>
      </w:r>
      <w:r w:rsidRPr="00E46261">
        <w:t xml:space="preserve"> </w:t>
      </w:r>
      <w:r>
        <w:t xml:space="preserve">v zvezi s </w:t>
      </w:r>
      <w:r w:rsidR="00002984">
        <w:t>3</w:t>
      </w:r>
      <w:r w:rsidR="005E2B13">
        <w:t>3</w:t>
      </w:r>
      <w:r>
        <w:t xml:space="preserve">. členom. </w:t>
      </w:r>
    </w:p>
    <w:p w14:paraId="546B82C8" w14:textId="77777777" w:rsidR="00AD50C9" w:rsidRPr="0091569B" w:rsidRDefault="00AD50C9" w:rsidP="00AD50C9">
      <w:pPr>
        <w:spacing w:after="200"/>
      </w:pPr>
      <w:r w:rsidRPr="00E00F76">
        <w:rPr>
          <w:b/>
          <w:bCs/>
        </w:rPr>
        <w:t>C.5 Lokacija obdelave podatkov</w:t>
      </w:r>
    </w:p>
    <w:p w14:paraId="3B851C15" w14:textId="77777777" w:rsidR="00AD50C9" w:rsidRPr="00453E74" w:rsidRDefault="00AD50C9" w:rsidP="00AD50C9">
      <w:pPr>
        <w:spacing w:after="200"/>
      </w:pPr>
      <w:r w:rsidRPr="00453E74">
        <w:t xml:space="preserve">Obdelava osebnih podatkov skladno z </w:t>
      </w:r>
      <w:r>
        <w:t>dogovorom/s pogodbo</w:t>
      </w:r>
      <w:r w:rsidRPr="00453E74">
        <w:t xml:space="preserve"> ne sme potekati na drugih lokacijah, razen naslednjih brez predhodne pisne odobritve upravljavca:</w:t>
      </w:r>
    </w:p>
    <w:p w14:paraId="327C28D9" w14:textId="6239C531" w:rsidR="00AD50C9" w:rsidRPr="0084212A" w:rsidRDefault="00707BC6" w:rsidP="00AD50C9">
      <w:pPr>
        <w:suppressAutoHyphens w:val="0"/>
        <w:spacing w:after="200"/>
        <w:ind w:left="720"/>
        <w:contextualSpacing/>
      </w:pPr>
      <w:r>
        <w:t xml:space="preserve">- </w:t>
      </w:r>
    </w:p>
    <w:p w14:paraId="6037DC54" w14:textId="77777777" w:rsidR="00AD50C9" w:rsidRPr="0091569B" w:rsidRDefault="00AD50C9" w:rsidP="00AD50C9">
      <w:pPr>
        <w:spacing w:after="200"/>
      </w:pPr>
      <w:r w:rsidRPr="0091569B">
        <w:rPr>
          <w:b/>
          <w:bCs/>
        </w:rPr>
        <w:t xml:space="preserve">C.6 Navodilo glede prenosa osebnih podatkov v tretje države </w:t>
      </w:r>
    </w:p>
    <w:p w14:paraId="5A0C7800" w14:textId="77777777" w:rsidR="00AD50C9" w:rsidRPr="0091569B" w:rsidRDefault="00AD50C9" w:rsidP="00AD50C9">
      <w:pPr>
        <w:spacing w:after="200"/>
      </w:pPr>
      <w:r w:rsidRPr="00453E74">
        <w:t>V konkretnem primeru se podatki ne prenašajo v tretje države v smislu obdelave osebnih podatkov.</w:t>
      </w:r>
      <w:r>
        <w:t xml:space="preserve">. </w:t>
      </w:r>
    </w:p>
    <w:p w14:paraId="2B649103" w14:textId="77777777" w:rsidR="00AD50C9" w:rsidRPr="0091569B" w:rsidRDefault="00AD50C9" w:rsidP="00AD50C9">
      <w:pPr>
        <w:spacing w:after="200"/>
      </w:pPr>
      <w:r w:rsidRPr="0091569B">
        <w:rPr>
          <w:b/>
          <w:bCs/>
        </w:rPr>
        <w:t>C.7 Postopki izvajanja pregledov s stani upravljavca, vključno z izvajanjem pregledov, nad obdelavami osebnih podatkov pri obdelovalcu</w:t>
      </w:r>
    </w:p>
    <w:p w14:paraId="4C1BE0FA" w14:textId="77777777" w:rsidR="00AD50C9" w:rsidRPr="0091569B" w:rsidRDefault="00AD50C9" w:rsidP="00AD50C9">
      <w:pPr>
        <w:spacing w:after="200"/>
      </w:pPr>
      <w:r>
        <w:t xml:space="preserve">Upravljavec lahko kadarkoli izvede pregled pri obdelovalcu, kadar ocenjuje, da je to potrebno. Pregled se napove 14 dni prej. </w:t>
      </w:r>
      <w:r w:rsidRPr="0091569B">
        <w:t>Stroške upravljavca, če je ustrezno, ki se nanašajo na fizični pregled obdelovalca, nosi upravljavec. Obdelovalec je ne glede na navedeno zavezan zagotoviti ustrezne resurse (predvsem časovne), ki so potrebni za izvedbo pregleda s strani upravljavca.</w:t>
      </w:r>
    </w:p>
    <w:p w14:paraId="6492BC32" w14:textId="77777777" w:rsidR="00AD50C9" w:rsidRPr="0091569B" w:rsidRDefault="00AD50C9" w:rsidP="00AD50C9">
      <w:pPr>
        <w:spacing w:after="200"/>
      </w:pPr>
      <w:r w:rsidRPr="0091569B">
        <w:rPr>
          <w:b/>
          <w:bCs/>
        </w:rPr>
        <w:lastRenderedPageBreak/>
        <w:t>C.8 Če je ustrezno: Postopki izvajanja revizij s stani upravljavca, vključno z izvajanjem pregledov, nad obdelavami osebnih podatkov pri pod-obdelovalcu</w:t>
      </w:r>
    </w:p>
    <w:p w14:paraId="6C4AC126" w14:textId="77777777" w:rsidR="00AD50C9" w:rsidRPr="0091569B" w:rsidRDefault="00AD50C9" w:rsidP="00AD50C9">
      <w:pPr>
        <w:spacing w:after="200"/>
      </w:pPr>
      <w:r w:rsidRPr="0091569B">
        <w:t>Naloge nadzora pod-obdelovalca zagotavlja obdelovalec na svoje stroške.</w:t>
      </w:r>
    </w:p>
    <w:p w14:paraId="0AE0B9BB" w14:textId="36ED1C0F" w:rsidR="00AD50C9" w:rsidRPr="00C91D45" w:rsidRDefault="00AD50C9" w:rsidP="00AD50C9"/>
    <w:bookmarkEnd w:id="55"/>
    <w:bookmarkEnd w:id="56"/>
    <w:bookmarkEnd w:id="57"/>
    <w:bookmarkEnd w:id="58"/>
    <w:bookmarkEnd w:id="59"/>
    <w:bookmarkEnd w:id="60"/>
    <w:p w14:paraId="2ABB1EDB" w14:textId="77777777" w:rsidR="00AD50C9" w:rsidRPr="009A1933" w:rsidRDefault="00AD50C9" w:rsidP="00E00F76"/>
    <w:sectPr w:rsidR="00AD50C9" w:rsidRPr="009A1933" w:rsidSect="008D655D">
      <w:headerReference w:type="default" r:id="rId9"/>
      <w:footerReference w:type="default" r:id="rId10"/>
      <w:headerReference w:type="first" r:id="rId11"/>
      <w:pgSz w:w="11906" w:h="16838"/>
      <w:pgMar w:top="1417" w:right="1417" w:bottom="1417" w:left="1418" w:header="851" w:footer="567"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5D0A9" w14:textId="77777777" w:rsidR="00680C12" w:rsidRDefault="00680C12">
      <w:r>
        <w:separator/>
      </w:r>
    </w:p>
  </w:endnote>
  <w:endnote w:type="continuationSeparator" w:id="0">
    <w:p w14:paraId="7870D391" w14:textId="77777777" w:rsidR="00680C12" w:rsidRDefault="0068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7C54F" w14:textId="77777777" w:rsidR="00680C12" w:rsidRDefault="00680C12">
    <w:pPr>
      <w:pStyle w:val="Noga"/>
      <w:pBdr>
        <w:top w:val="single" w:sz="4" w:space="1" w:color="000000"/>
      </w:pBdr>
      <w:jc w:val="center"/>
    </w:pPr>
    <w:r>
      <w:rPr>
        <w:sz w:val="18"/>
        <w:szCs w:val="18"/>
      </w:rPr>
      <w:tab/>
    </w:r>
    <w:r>
      <w:rPr>
        <w:sz w:val="18"/>
        <w:szCs w:val="18"/>
      </w:rPr>
      <w:tab/>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11</w:t>
    </w:r>
    <w:r>
      <w:rPr>
        <w:sz w:val="18"/>
        <w:szCs w:val="18"/>
      </w:rPr>
      <w:fldChar w:fldCharType="end"/>
    </w:r>
    <w:r>
      <w:rPr>
        <w:sz w:val="18"/>
        <w:szCs w:val="18"/>
      </w:rPr>
      <w:t xml:space="preserve"> od </w:t>
    </w:r>
    <w:r>
      <w:rPr>
        <w:sz w:val="18"/>
        <w:szCs w:val="18"/>
      </w:rPr>
      <w:fldChar w:fldCharType="begin"/>
    </w:r>
    <w:r>
      <w:rPr>
        <w:sz w:val="18"/>
        <w:szCs w:val="18"/>
      </w:rPr>
      <w:instrText xml:space="preserve"> NUMPAGES \*Arabic </w:instrText>
    </w:r>
    <w:r>
      <w:rPr>
        <w:sz w:val="18"/>
        <w:szCs w:val="18"/>
      </w:rPr>
      <w:fldChar w:fldCharType="separate"/>
    </w:r>
    <w:r>
      <w:rPr>
        <w:noProof/>
        <w:sz w:val="18"/>
        <w:szCs w:val="18"/>
      </w:rPr>
      <w:t>14</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70204" w14:textId="77777777" w:rsidR="00680C12" w:rsidRDefault="00680C12">
      <w:r>
        <w:separator/>
      </w:r>
    </w:p>
  </w:footnote>
  <w:footnote w:type="continuationSeparator" w:id="0">
    <w:p w14:paraId="1A8F7486" w14:textId="77777777" w:rsidR="00680C12" w:rsidRDefault="00680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A11B" w14:textId="77777777" w:rsidR="00680C12" w:rsidRPr="00AB50FC" w:rsidRDefault="00680C12" w:rsidP="00AB50FC">
    <w:pPr>
      <w:pStyle w:val="Glava"/>
      <w:pBdr>
        <w:bottom w:val="single" w:sz="4" w:space="1" w:color="auto"/>
      </w:pBdr>
      <w:tabs>
        <w:tab w:val="clear" w:pos="4536"/>
        <w:tab w:val="left" w:pos="885"/>
        <w:tab w:val="center" w:pos="4535"/>
        <w:tab w:val="left" w:pos="7380"/>
      </w:tabs>
      <w:jc w:val="left"/>
      <w:rPr>
        <w:sz w:val="18"/>
        <w:szCs w:val="18"/>
      </w:rPr>
    </w:pPr>
    <w:r>
      <w:rPr>
        <w:sz w:val="18"/>
        <w:szCs w:val="18"/>
      </w:rPr>
      <w:t>Osnutek</w:t>
    </w:r>
    <w:r w:rsidRPr="00AB50FC">
      <w:rPr>
        <w:sz w:val="18"/>
        <w:szCs w:val="18"/>
      </w:rPr>
      <w:t xml:space="preserve"> pogodbe</w:t>
    </w:r>
    <w:r w:rsidRPr="00AB50FC">
      <w:rPr>
        <w:sz w:val="18"/>
        <w:szCs w:val="18"/>
      </w:rPr>
      <w:tab/>
    </w:r>
    <w:r w:rsidRPr="00AB50FC">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8578" w14:textId="77777777" w:rsidR="00680C12" w:rsidRDefault="00680C12" w:rsidP="00D01688">
    <w:r>
      <w:t>Osnutek pogodbe</w:t>
    </w:r>
    <w:r>
      <w:tab/>
    </w:r>
    <w:r>
      <w:tab/>
    </w:r>
    <w:r>
      <w:tab/>
    </w:r>
    <w:r>
      <w:tab/>
    </w:r>
    <w:r>
      <w:tab/>
    </w:r>
    <w:r>
      <w:tab/>
    </w:r>
    <w:r>
      <w:tab/>
    </w:r>
    <w:r>
      <w:tab/>
    </w:r>
  </w:p>
  <w:p w14:paraId="55A42DA0" w14:textId="77777777" w:rsidR="00680C12" w:rsidRDefault="00680C12" w:rsidP="00AB50F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decimal"/>
      <w:pStyle w:val="Naslov2"/>
      <w:lvlText w:val="%2"/>
      <w:lvlJc w:val="left"/>
      <w:pPr>
        <w:tabs>
          <w:tab w:val="num" w:pos="851"/>
        </w:tabs>
        <w:ind w:left="851" w:hanging="851"/>
      </w:pPr>
      <w:rPr>
        <w:rFonts w:ascii="Courier New" w:hAnsi="Courier New" w:cs="Courier New" w:hint="default"/>
      </w:rPr>
    </w:lvl>
    <w:lvl w:ilvl="2">
      <w:start w:val="1"/>
      <w:numFmt w:val="decimal"/>
      <w:pStyle w:val="Naslov3"/>
      <w:lvlText w:val="..%2.%3"/>
      <w:lvlJc w:val="left"/>
      <w:pPr>
        <w:tabs>
          <w:tab w:val="num" w:pos="851"/>
        </w:tabs>
        <w:ind w:left="851" w:hanging="851"/>
      </w:pPr>
      <w:rPr>
        <w:rFonts w:ascii="Courier New" w:hAnsi="Courier New" w:cs="Courier New" w:hint="default"/>
      </w:rPr>
    </w:lvl>
    <w:lvl w:ilvl="3">
      <w:start w:val="1"/>
      <w:numFmt w:val="decimal"/>
      <w:pStyle w:val="Naslov4"/>
      <w:lvlText w:val="..%2.%3.%4"/>
      <w:lvlJc w:val="left"/>
      <w:pPr>
        <w:tabs>
          <w:tab w:val="num" w:pos="851"/>
        </w:tabs>
        <w:ind w:left="851" w:hanging="851"/>
      </w:pPr>
      <w:rPr>
        <w:rFonts w:ascii="Courier New" w:hAnsi="Courier New" w:cs="Courier New" w:hint="default"/>
      </w:rPr>
    </w:lvl>
    <w:lvl w:ilvl="4">
      <w:start w:val="1"/>
      <w:numFmt w:val="decimal"/>
      <w:pStyle w:val="Naslov5"/>
      <w:lvlText w:val="..%2.%3.%4.%5"/>
      <w:lvlJc w:val="left"/>
      <w:pPr>
        <w:tabs>
          <w:tab w:val="num" w:pos="1008"/>
        </w:tabs>
        <w:ind w:left="1008" w:hanging="1008"/>
      </w:pPr>
      <w:rPr>
        <w:rFonts w:ascii="Courier New" w:hAnsi="Courier New" w:cs="Courier New" w:hint="default"/>
      </w:rPr>
    </w:lvl>
    <w:lvl w:ilvl="5">
      <w:start w:val="1"/>
      <w:numFmt w:val="decimal"/>
      <w:pStyle w:val="Naslov6"/>
      <w:lvlText w:val="..%2.%3.%4.%5.%6"/>
      <w:lvlJc w:val="left"/>
      <w:pPr>
        <w:tabs>
          <w:tab w:val="num" w:pos="1152"/>
        </w:tabs>
        <w:ind w:left="1152" w:hanging="1152"/>
      </w:pPr>
      <w:rPr>
        <w:rFonts w:ascii="Courier New" w:hAnsi="Courier New" w:cs="Courier New" w:hint="default"/>
      </w:rPr>
    </w:lvl>
    <w:lvl w:ilvl="6">
      <w:start w:val="1"/>
      <w:numFmt w:val="decimal"/>
      <w:pStyle w:val="Naslov7"/>
      <w:lvlText w:val="..%2.%3.%4.%5.%6.%7"/>
      <w:lvlJc w:val="left"/>
      <w:pPr>
        <w:tabs>
          <w:tab w:val="num" w:pos="1296"/>
        </w:tabs>
        <w:ind w:left="1296" w:hanging="1296"/>
      </w:pPr>
      <w:rPr>
        <w:rFonts w:ascii="Courier New" w:hAnsi="Courier New" w:cs="Courier New" w:hint="default"/>
      </w:rPr>
    </w:lvl>
    <w:lvl w:ilvl="7">
      <w:start w:val="1"/>
      <w:numFmt w:val="decimal"/>
      <w:pStyle w:val="Naslov8"/>
      <w:lvlText w:val="..%2.%3.%4.%5.%6.%7.%8"/>
      <w:lvlJc w:val="left"/>
      <w:pPr>
        <w:tabs>
          <w:tab w:val="num" w:pos="1440"/>
        </w:tabs>
        <w:ind w:left="1440" w:hanging="1440"/>
      </w:pPr>
      <w:rPr>
        <w:rFonts w:ascii="Courier New" w:hAnsi="Courier New" w:cs="Courier New" w:hint="default"/>
      </w:rPr>
    </w:lvl>
    <w:lvl w:ilvl="8">
      <w:start w:val="1"/>
      <w:numFmt w:val="decimal"/>
      <w:pStyle w:val="Naslov9"/>
      <w:lvlText w:val="..%2.%3.%4.%5.%6.%7.%8.%9"/>
      <w:lvlJc w:val="left"/>
      <w:pPr>
        <w:tabs>
          <w:tab w:val="num" w:pos="1584"/>
        </w:tabs>
        <w:ind w:left="1584" w:hanging="1584"/>
      </w:pPr>
      <w:rPr>
        <w:rFonts w:ascii="Courier New" w:hAnsi="Courier New" w:cs="Courier New" w:hint="default"/>
      </w:rPr>
    </w:lvl>
  </w:abstractNum>
  <w:abstractNum w:abstractNumId="1" w15:restartNumberingAfterBreak="0">
    <w:nsid w:val="00000002"/>
    <w:multiLevelType w:val="multilevel"/>
    <w:tmpl w:val="00000002"/>
    <w:name w:val="WW8Num2"/>
    <w:lvl w:ilvl="0">
      <w:start w:val="1000"/>
      <w:numFmt w:val="bullet"/>
      <w:lvlText w:val="-"/>
      <w:lvlJc w:val="left"/>
      <w:pPr>
        <w:tabs>
          <w:tab w:val="num" w:pos="397"/>
        </w:tabs>
        <w:ind w:left="397" w:hanging="397"/>
      </w:pPr>
      <w:rPr>
        <w:rFonts w:ascii="MetaPro-Normal" w:hAnsi="MetaPro-Normal" w:cs="Times New Roman" w:hint="default"/>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numFmt w:val="bullet"/>
      <w:lvlText w:val="-"/>
      <w:lvlJc w:val="left"/>
      <w:pPr>
        <w:tabs>
          <w:tab w:val="num" w:pos="0"/>
        </w:tabs>
        <w:ind w:left="1080" w:hanging="720"/>
      </w:pPr>
      <w:rPr>
        <w:rFonts w:ascii="Verdana" w:hAnsi="Verdana" w:cs="Arial" w:hint="default"/>
        <w:color w:val="000000"/>
        <w:sz w:val="20"/>
        <w:szCs w:val="20"/>
        <w:shd w:val="clear" w:color="auto" w:fill="C0C0C0"/>
      </w:rPr>
    </w:lvl>
  </w:abstractNum>
  <w:abstractNum w:abstractNumId="3"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4"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5"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6"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9"/>
    <w:multiLevelType w:val="multilevel"/>
    <w:tmpl w:val="00000009"/>
    <w:name w:val="WW8Num9"/>
    <w:lvl w:ilvl="0">
      <w:start w:val="1000"/>
      <w:numFmt w:val="bullet"/>
      <w:lvlText w:val="-"/>
      <w:lvlJc w:val="left"/>
      <w:pPr>
        <w:tabs>
          <w:tab w:val="num" w:pos="397"/>
        </w:tabs>
        <w:ind w:left="397" w:hanging="397"/>
      </w:pPr>
      <w:rPr>
        <w:rFonts w:ascii="MetaPro-Normal" w:hAnsi="MetaPro-Normal" w:hint="default"/>
        <w:sz w:val="20"/>
        <w:szCs w:val="20"/>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1AC5428"/>
    <w:multiLevelType w:val="hybridMultilevel"/>
    <w:tmpl w:val="8DD6D6AE"/>
    <w:lvl w:ilvl="0" w:tplc="04240001">
      <w:start w:val="1"/>
      <w:numFmt w:val="bullet"/>
      <w:lvlText w:val=""/>
      <w:lvlJc w:val="left"/>
      <w:pPr>
        <w:ind w:left="1068" w:hanging="360"/>
      </w:pPr>
      <w:rPr>
        <w:rFonts w:ascii="Symbol" w:hAnsi="Symbol" w:hint="default"/>
        <w:b/>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028720EC"/>
    <w:multiLevelType w:val="hybridMultilevel"/>
    <w:tmpl w:val="883CD1A0"/>
    <w:lvl w:ilvl="0" w:tplc="0424000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0B0C10"/>
    <w:multiLevelType w:val="hybridMultilevel"/>
    <w:tmpl w:val="F3549B5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36D6396"/>
    <w:multiLevelType w:val="hybridMultilevel"/>
    <w:tmpl w:val="5B60C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6833CF"/>
    <w:multiLevelType w:val="hybridMultilevel"/>
    <w:tmpl w:val="8E5AA608"/>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B65975"/>
    <w:multiLevelType w:val="hybridMultilevel"/>
    <w:tmpl w:val="4F22602E"/>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A0630B"/>
    <w:multiLevelType w:val="hybridMultilevel"/>
    <w:tmpl w:val="ADE6BD28"/>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6321FB"/>
    <w:multiLevelType w:val="hybridMultilevel"/>
    <w:tmpl w:val="13C01614"/>
    <w:lvl w:ilvl="0" w:tplc="622A64EA">
      <w:start w:val="1"/>
      <w:numFmt w:val="decimal"/>
      <w:lvlText w:val="%1."/>
      <w:lvlJc w:val="left"/>
      <w:pPr>
        <w:tabs>
          <w:tab w:val="num" w:pos="720"/>
        </w:tabs>
        <w:ind w:left="720" w:hanging="360"/>
      </w:pPr>
      <w:rPr>
        <w:rFonts w:ascii="Arial" w:hAnsi="Arial" w:cs="Arial" w:hint="default"/>
        <w:b w:val="0"/>
        <w:bCs/>
        <w:strike w:val="0"/>
        <w:dstrike w:val="0"/>
        <w:sz w:val="20"/>
        <w:szCs w:val="20"/>
        <w:u w:val="none"/>
        <w:effect w:val="none"/>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10E3020"/>
    <w:multiLevelType w:val="hybridMultilevel"/>
    <w:tmpl w:val="DCBA6EF2"/>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C94305F"/>
    <w:multiLevelType w:val="hybridMultilevel"/>
    <w:tmpl w:val="3F68D1C2"/>
    <w:lvl w:ilvl="0" w:tplc="2D9AE236">
      <w:start w:val="1"/>
      <w:numFmt w:val="decimal"/>
      <w:lvlText w:val="%1. člen"/>
      <w:lvlJc w:val="left"/>
      <w:pPr>
        <w:ind w:left="4471"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EF74A71"/>
    <w:multiLevelType w:val="hybridMultilevel"/>
    <w:tmpl w:val="4086DCE0"/>
    <w:lvl w:ilvl="0" w:tplc="FE6898B2">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F01787"/>
    <w:multiLevelType w:val="hybridMultilevel"/>
    <w:tmpl w:val="A874F502"/>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465B98"/>
    <w:multiLevelType w:val="hybridMultilevel"/>
    <w:tmpl w:val="304C24F4"/>
    <w:lvl w:ilvl="0" w:tplc="70D87226">
      <w:start w:val="1"/>
      <w:numFmt w:val="bullet"/>
      <w:lvlText w:val=""/>
      <w:lvlJc w:val="left"/>
      <w:pPr>
        <w:ind w:left="720" w:hanging="360"/>
      </w:pPr>
      <w:rPr>
        <w:rFonts w:ascii="Symbol" w:hAnsi="Symbol"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7C2987"/>
    <w:multiLevelType w:val="hybridMultilevel"/>
    <w:tmpl w:val="CEFC2968"/>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1"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D34016"/>
    <w:multiLevelType w:val="hybridMultilevel"/>
    <w:tmpl w:val="324A965E"/>
    <w:lvl w:ilvl="0" w:tplc="FFFFFFFF">
      <w:start w:val="8"/>
      <w:numFmt w:val="bullet"/>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3"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6E7A24"/>
    <w:multiLevelType w:val="hybridMultilevel"/>
    <w:tmpl w:val="EDA6B74E"/>
    <w:lvl w:ilvl="0" w:tplc="04240001">
      <w:start w:val="1"/>
      <w:numFmt w:val="bullet"/>
      <w:lvlText w:val=""/>
      <w:lvlJc w:val="left"/>
      <w:pPr>
        <w:ind w:left="1068" w:hanging="360"/>
      </w:pPr>
      <w:rPr>
        <w:rFonts w:ascii="Symbol" w:hAnsi="Symbol" w:hint="default"/>
        <w:b/>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26E5217"/>
    <w:multiLevelType w:val="hybridMultilevel"/>
    <w:tmpl w:val="08A29DA2"/>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652D3E"/>
    <w:multiLevelType w:val="hybridMultilevel"/>
    <w:tmpl w:val="D570C846"/>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A72B7B"/>
    <w:multiLevelType w:val="hybridMultilevel"/>
    <w:tmpl w:val="7B2CC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B76083"/>
    <w:multiLevelType w:val="hybridMultilevel"/>
    <w:tmpl w:val="B128E2B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436CA"/>
    <w:multiLevelType w:val="hybridMultilevel"/>
    <w:tmpl w:val="343C73C0"/>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15"/>
  </w:num>
  <w:num w:numId="5">
    <w:abstractNumId w:val="30"/>
  </w:num>
  <w:num w:numId="6">
    <w:abstractNumId w:val="25"/>
  </w:num>
  <w:num w:numId="7">
    <w:abstractNumId w:val="11"/>
  </w:num>
  <w:num w:numId="8">
    <w:abstractNumId w:val="12"/>
  </w:num>
  <w:num w:numId="9">
    <w:abstractNumId w:val="37"/>
  </w:num>
  <w:num w:numId="10">
    <w:abstractNumId w:val="10"/>
  </w:num>
  <w:num w:numId="11">
    <w:abstractNumId w:val="22"/>
  </w:num>
  <w:num w:numId="12">
    <w:abstractNumId w:val="35"/>
  </w:num>
  <w:num w:numId="13">
    <w:abstractNumId w:val="18"/>
  </w:num>
  <w:num w:numId="14">
    <w:abstractNumId w:val="38"/>
  </w:num>
  <w:num w:numId="15">
    <w:abstractNumId w:val="13"/>
  </w:num>
  <w:num w:numId="16">
    <w:abstractNumId w:val="39"/>
  </w:num>
  <w:num w:numId="17">
    <w:abstractNumId w:val="27"/>
  </w:num>
  <w:num w:numId="18">
    <w:abstractNumId w:val="16"/>
  </w:num>
  <w:num w:numId="19">
    <w:abstractNumId w:val="9"/>
  </w:num>
  <w:num w:numId="20">
    <w:abstractNumId w:val="34"/>
  </w:num>
  <w:num w:numId="21">
    <w:abstractNumId w:val="36"/>
  </w:num>
  <w:num w:numId="22">
    <w:abstractNumId w:val="17"/>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9"/>
  </w:num>
  <w:num w:numId="26">
    <w:abstractNumId w:val="28"/>
  </w:num>
  <w:num w:numId="27">
    <w:abstractNumId w:val="32"/>
  </w:num>
  <w:num w:numId="28">
    <w:abstractNumId w:val="21"/>
  </w:num>
  <w:num w:numId="29">
    <w:abstractNumId w:val="24"/>
  </w:num>
  <w:num w:numId="30">
    <w:abstractNumId w:val="25"/>
    <w:lvlOverride w:ilvl="0">
      <w:startOverride w:val="1"/>
    </w:lvlOverride>
  </w:num>
  <w:num w:numId="31">
    <w:abstractNumId w:val="25"/>
    <w:lvlOverride w:ilvl="0">
      <w:startOverride w:val="1"/>
    </w:lvlOverride>
  </w:num>
  <w:num w:numId="32">
    <w:abstractNumId w:val="2"/>
  </w:num>
  <w:num w:numId="33">
    <w:abstractNumId w:val="3"/>
  </w:num>
  <w:num w:numId="34">
    <w:abstractNumId w:val="5"/>
  </w:num>
  <w:num w:numId="35">
    <w:abstractNumId w:val="8"/>
  </w:num>
  <w:num w:numId="36">
    <w:abstractNumId w:val="33"/>
  </w:num>
  <w:num w:numId="37">
    <w:abstractNumId w:val="26"/>
  </w:num>
  <w:num w:numId="38">
    <w:abstractNumId w:val="29"/>
  </w:num>
  <w:num w:numId="39">
    <w:abstractNumId w:val="31"/>
  </w:num>
  <w:num w:numId="40">
    <w:abstractNumId w:val="20"/>
  </w:num>
  <w:num w:numId="41">
    <w:abstractNumId w:val="14"/>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25"/>
  </w:num>
  <w:num w:numId="50">
    <w:abstractNumId w:val="25"/>
  </w:num>
  <w:num w:numId="51">
    <w:abstractNumId w:val="25"/>
  </w:num>
  <w:num w:numId="52">
    <w:abstractNumId w:val="25"/>
  </w:num>
  <w:num w:numId="53">
    <w:abstractNumId w:val="25"/>
  </w:num>
  <w:num w:numId="54">
    <w:abstractNumId w:val="25"/>
  </w:num>
  <w:num w:numId="55">
    <w:abstractNumId w:val="25"/>
  </w:num>
  <w:num w:numId="56">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FEB"/>
    <w:rsid w:val="00002984"/>
    <w:rsid w:val="00003C2A"/>
    <w:rsid w:val="000041F5"/>
    <w:rsid w:val="00005AA9"/>
    <w:rsid w:val="00011082"/>
    <w:rsid w:val="000252EA"/>
    <w:rsid w:val="00027392"/>
    <w:rsid w:val="00030295"/>
    <w:rsid w:val="00034AF7"/>
    <w:rsid w:val="00036476"/>
    <w:rsid w:val="00050E5D"/>
    <w:rsid w:val="000542E9"/>
    <w:rsid w:val="00055D76"/>
    <w:rsid w:val="00057D58"/>
    <w:rsid w:val="000611F5"/>
    <w:rsid w:val="00062E30"/>
    <w:rsid w:val="000630F2"/>
    <w:rsid w:val="0006683B"/>
    <w:rsid w:val="0007194C"/>
    <w:rsid w:val="000726EF"/>
    <w:rsid w:val="00076D69"/>
    <w:rsid w:val="000900A5"/>
    <w:rsid w:val="00093828"/>
    <w:rsid w:val="000A1E3A"/>
    <w:rsid w:val="000A1F01"/>
    <w:rsid w:val="000B09A7"/>
    <w:rsid w:val="000B3C95"/>
    <w:rsid w:val="000B4B27"/>
    <w:rsid w:val="000B5E0B"/>
    <w:rsid w:val="000C1737"/>
    <w:rsid w:val="000C17EA"/>
    <w:rsid w:val="000C2477"/>
    <w:rsid w:val="000C6605"/>
    <w:rsid w:val="000D2585"/>
    <w:rsid w:val="000D6BCD"/>
    <w:rsid w:val="000E0100"/>
    <w:rsid w:val="000F053D"/>
    <w:rsid w:val="000F6DD4"/>
    <w:rsid w:val="000F7138"/>
    <w:rsid w:val="00100458"/>
    <w:rsid w:val="00100607"/>
    <w:rsid w:val="00101E07"/>
    <w:rsid w:val="0010228D"/>
    <w:rsid w:val="00103A2A"/>
    <w:rsid w:val="00105340"/>
    <w:rsid w:val="0010696A"/>
    <w:rsid w:val="001105C1"/>
    <w:rsid w:val="0011177D"/>
    <w:rsid w:val="0011321D"/>
    <w:rsid w:val="001132EE"/>
    <w:rsid w:val="001202C5"/>
    <w:rsid w:val="00120ACF"/>
    <w:rsid w:val="0012390E"/>
    <w:rsid w:val="001257A5"/>
    <w:rsid w:val="00126253"/>
    <w:rsid w:val="00126B10"/>
    <w:rsid w:val="00126EEA"/>
    <w:rsid w:val="001330ED"/>
    <w:rsid w:val="001341D4"/>
    <w:rsid w:val="001474EF"/>
    <w:rsid w:val="001518A5"/>
    <w:rsid w:val="00151B43"/>
    <w:rsid w:val="00153D8F"/>
    <w:rsid w:val="001567F3"/>
    <w:rsid w:val="00161A54"/>
    <w:rsid w:val="00167BEE"/>
    <w:rsid w:val="0017063D"/>
    <w:rsid w:val="00171424"/>
    <w:rsid w:val="00172B83"/>
    <w:rsid w:val="00177822"/>
    <w:rsid w:val="00190BB8"/>
    <w:rsid w:val="00192F4E"/>
    <w:rsid w:val="0019709D"/>
    <w:rsid w:val="001A06AC"/>
    <w:rsid w:val="001A1A35"/>
    <w:rsid w:val="001A1D52"/>
    <w:rsid w:val="001A365D"/>
    <w:rsid w:val="001A499F"/>
    <w:rsid w:val="001A547C"/>
    <w:rsid w:val="001B09CB"/>
    <w:rsid w:val="001B1B8A"/>
    <w:rsid w:val="001B6C7F"/>
    <w:rsid w:val="001B708D"/>
    <w:rsid w:val="001C1A53"/>
    <w:rsid w:val="001C3744"/>
    <w:rsid w:val="001C40A1"/>
    <w:rsid w:val="001C4139"/>
    <w:rsid w:val="001C7162"/>
    <w:rsid w:val="001D3269"/>
    <w:rsid w:val="001D5659"/>
    <w:rsid w:val="001E0792"/>
    <w:rsid w:val="001E44AA"/>
    <w:rsid w:val="001E5086"/>
    <w:rsid w:val="001E563A"/>
    <w:rsid w:val="001F2106"/>
    <w:rsid w:val="001F7153"/>
    <w:rsid w:val="001F7CE2"/>
    <w:rsid w:val="00200F1D"/>
    <w:rsid w:val="00201222"/>
    <w:rsid w:val="00206BCC"/>
    <w:rsid w:val="00210964"/>
    <w:rsid w:val="00211E94"/>
    <w:rsid w:val="0021376C"/>
    <w:rsid w:val="00215488"/>
    <w:rsid w:val="00224BB1"/>
    <w:rsid w:val="0022587B"/>
    <w:rsid w:val="00231CD4"/>
    <w:rsid w:val="002330BB"/>
    <w:rsid w:val="002331D0"/>
    <w:rsid w:val="00241CF6"/>
    <w:rsid w:val="00242594"/>
    <w:rsid w:val="00242D10"/>
    <w:rsid w:val="00246663"/>
    <w:rsid w:val="00247FB5"/>
    <w:rsid w:val="00254A3A"/>
    <w:rsid w:val="002577F3"/>
    <w:rsid w:val="0026265F"/>
    <w:rsid w:val="00264CF4"/>
    <w:rsid w:val="00277EEE"/>
    <w:rsid w:val="0028372F"/>
    <w:rsid w:val="00283E3D"/>
    <w:rsid w:val="002841DA"/>
    <w:rsid w:val="002861AB"/>
    <w:rsid w:val="00290818"/>
    <w:rsid w:val="0029196E"/>
    <w:rsid w:val="0029372E"/>
    <w:rsid w:val="00294E3C"/>
    <w:rsid w:val="00295C1A"/>
    <w:rsid w:val="0029659F"/>
    <w:rsid w:val="00296EC8"/>
    <w:rsid w:val="00297305"/>
    <w:rsid w:val="002A0987"/>
    <w:rsid w:val="002A1AB0"/>
    <w:rsid w:val="002B12D1"/>
    <w:rsid w:val="002B163C"/>
    <w:rsid w:val="002C0A62"/>
    <w:rsid w:val="002C0FFE"/>
    <w:rsid w:val="002C3936"/>
    <w:rsid w:val="002C3F2D"/>
    <w:rsid w:val="002C6C75"/>
    <w:rsid w:val="002D0EED"/>
    <w:rsid w:val="002D4112"/>
    <w:rsid w:val="002E2314"/>
    <w:rsid w:val="002E2871"/>
    <w:rsid w:val="002E7E32"/>
    <w:rsid w:val="002F1ED7"/>
    <w:rsid w:val="002F24DC"/>
    <w:rsid w:val="002F64A3"/>
    <w:rsid w:val="002F6A11"/>
    <w:rsid w:val="002F6BE5"/>
    <w:rsid w:val="002F7134"/>
    <w:rsid w:val="002F732B"/>
    <w:rsid w:val="00300064"/>
    <w:rsid w:val="0030247B"/>
    <w:rsid w:val="003051F3"/>
    <w:rsid w:val="00305B5B"/>
    <w:rsid w:val="003161E5"/>
    <w:rsid w:val="00323C7D"/>
    <w:rsid w:val="00325FCB"/>
    <w:rsid w:val="0032694D"/>
    <w:rsid w:val="00333686"/>
    <w:rsid w:val="003414B0"/>
    <w:rsid w:val="00341BD2"/>
    <w:rsid w:val="00341FC3"/>
    <w:rsid w:val="00342B3F"/>
    <w:rsid w:val="00342D75"/>
    <w:rsid w:val="003472B1"/>
    <w:rsid w:val="00356045"/>
    <w:rsid w:val="00365A01"/>
    <w:rsid w:val="0036731B"/>
    <w:rsid w:val="00371DB4"/>
    <w:rsid w:val="00375D2E"/>
    <w:rsid w:val="00386EC3"/>
    <w:rsid w:val="00390ACC"/>
    <w:rsid w:val="00394FAF"/>
    <w:rsid w:val="00395BC4"/>
    <w:rsid w:val="003A00B5"/>
    <w:rsid w:val="003A21F2"/>
    <w:rsid w:val="003A2B1D"/>
    <w:rsid w:val="003A40FE"/>
    <w:rsid w:val="003A476B"/>
    <w:rsid w:val="003A5B5C"/>
    <w:rsid w:val="003B11AA"/>
    <w:rsid w:val="003B2892"/>
    <w:rsid w:val="003B369A"/>
    <w:rsid w:val="003B36C7"/>
    <w:rsid w:val="003B3FAA"/>
    <w:rsid w:val="003B4920"/>
    <w:rsid w:val="003B4CF7"/>
    <w:rsid w:val="003B4F45"/>
    <w:rsid w:val="003B5987"/>
    <w:rsid w:val="003B7188"/>
    <w:rsid w:val="003C14E2"/>
    <w:rsid w:val="003D09D9"/>
    <w:rsid w:val="003D1506"/>
    <w:rsid w:val="003D2BF1"/>
    <w:rsid w:val="003D4A2F"/>
    <w:rsid w:val="003E1342"/>
    <w:rsid w:val="003F0A0E"/>
    <w:rsid w:val="003F1DB9"/>
    <w:rsid w:val="003F2016"/>
    <w:rsid w:val="003F4C7C"/>
    <w:rsid w:val="003F5F64"/>
    <w:rsid w:val="003F6EE2"/>
    <w:rsid w:val="003F7294"/>
    <w:rsid w:val="00401AAF"/>
    <w:rsid w:val="00402AAA"/>
    <w:rsid w:val="00412B54"/>
    <w:rsid w:val="00415DE4"/>
    <w:rsid w:val="0042081E"/>
    <w:rsid w:val="00421D12"/>
    <w:rsid w:val="004236AA"/>
    <w:rsid w:val="00423C84"/>
    <w:rsid w:val="00423CAA"/>
    <w:rsid w:val="004300E2"/>
    <w:rsid w:val="00433191"/>
    <w:rsid w:val="0044631D"/>
    <w:rsid w:val="00447D55"/>
    <w:rsid w:val="00450DB2"/>
    <w:rsid w:val="004510A4"/>
    <w:rsid w:val="004514A7"/>
    <w:rsid w:val="00453438"/>
    <w:rsid w:val="00453A98"/>
    <w:rsid w:val="004560AE"/>
    <w:rsid w:val="004576A3"/>
    <w:rsid w:val="00471EA1"/>
    <w:rsid w:val="00472730"/>
    <w:rsid w:val="00473092"/>
    <w:rsid w:val="00473606"/>
    <w:rsid w:val="00474873"/>
    <w:rsid w:val="004801A8"/>
    <w:rsid w:val="00482774"/>
    <w:rsid w:val="004853A7"/>
    <w:rsid w:val="00485F79"/>
    <w:rsid w:val="004870A1"/>
    <w:rsid w:val="00487D5C"/>
    <w:rsid w:val="00490AE6"/>
    <w:rsid w:val="00490B29"/>
    <w:rsid w:val="00491D41"/>
    <w:rsid w:val="00492402"/>
    <w:rsid w:val="004965A8"/>
    <w:rsid w:val="004A2BFF"/>
    <w:rsid w:val="004A4101"/>
    <w:rsid w:val="004A6F82"/>
    <w:rsid w:val="004A7C8D"/>
    <w:rsid w:val="004A7D0F"/>
    <w:rsid w:val="004A7F61"/>
    <w:rsid w:val="004B14E2"/>
    <w:rsid w:val="004B1D6A"/>
    <w:rsid w:val="004C1AB1"/>
    <w:rsid w:val="004C461F"/>
    <w:rsid w:val="004C72F7"/>
    <w:rsid w:val="004C765D"/>
    <w:rsid w:val="004D3793"/>
    <w:rsid w:val="004D3C57"/>
    <w:rsid w:val="004E07A7"/>
    <w:rsid w:val="004E1A69"/>
    <w:rsid w:val="004E1FDC"/>
    <w:rsid w:val="004E6F2B"/>
    <w:rsid w:val="004F1BD8"/>
    <w:rsid w:val="004F21D9"/>
    <w:rsid w:val="004F2382"/>
    <w:rsid w:val="004F25F8"/>
    <w:rsid w:val="004F36A8"/>
    <w:rsid w:val="004F466C"/>
    <w:rsid w:val="00500774"/>
    <w:rsid w:val="005035B8"/>
    <w:rsid w:val="00510E42"/>
    <w:rsid w:val="00520736"/>
    <w:rsid w:val="00522D85"/>
    <w:rsid w:val="005271C2"/>
    <w:rsid w:val="005352EB"/>
    <w:rsid w:val="00541A03"/>
    <w:rsid w:val="0054221A"/>
    <w:rsid w:val="005432D3"/>
    <w:rsid w:val="005437F4"/>
    <w:rsid w:val="00544026"/>
    <w:rsid w:val="00546F3D"/>
    <w:rsid w:val="00551CD8"/>
    <w:rsid w:val="00553E47"/>
    <w:rsid w:val="00556D6B"/>
    <w:rsid w:val="0056091A"/>
    <w:rsid w:val="0056271E"/>
    <w:rsid w:val="005627F6"/>
    <w:rsid w:val="00562FE8"/>
    <w:rsid w:val="00564DAF"/>
    <w:rsid w:val="00572261"/>
    <w:rsid w:val="005769F3"/>
    <w:rsid w:val="005771C8"/>
    <w:rsid w:val="005809FC"/>
    <w:rsid w:val="00582FE8"/>
    <w:rsid w:val="0059203C"/>
    <w:rsid w:val="005920D3"/>
    <w:rsid w:val="00594A5F"/>
    <w:rsid w:val="00597119"/>
    <w:rsid w:val="00597A90"/>
    <w:rsid w:val="005A18C9"/>
    <w:rsid w:val="005A2DA2"/>
    <w:rsid w:val="005A44E7"/>
    <w:rsid w:val="005A60BB"/>
    <w:rsid w:val="005B10F9"/>
    <w:rsid w:val="005B27F6"/>
    <w:rsid w:val="005B4322"/>
    <w:rsid w:val="005B44C5"/>
    <w:rsid w:val="005C1167"/>
    <w:rsid w:val="005C2C1D"/>
    <w:rsid w:val="005C2CBC"/>
    <w:rsid w:val="005C3A4E"/>
    <w:rsid w:val="005C3A5E"/>
    <w:rsid w:val="005D141D"/>
    <w:rsid w:val="005D31A6"/>
    <w:rsid w:val="005D3EA8"/>
    <w:rsid w:val="005D6DAB"/>
    <w:rsid w:val="005D7AFA"/>
    <w:rsid w:val="005E2B13"/>
    <w:rsid w:val="005E566B"/>
    <w:rsid w:val="005F0763"/>
    <w:rsid w:val="005F26DC"/>
    <w:rsid w:val="005F2A11"/>
    <w:rsid w:val="005F365C"/>
    <w:rsid w:val="00600FEB"/>
    <w:rsid w:val="006012EB"/>
    <w:rsid w:val="006019F6"/>
    <w:rsid w:val="00603623"/>
    <w:rsid w:val="006057C4"/>
    <w:rsid w:val="00606B82"/>
    <w:rsid w:val="00611F05"/>
    <w:rsid w:val="00613C76"/>
    <w:rsid w:val="00614CC3"/>
    <w:rsid w:val="0061663E"/>
    <w:rsid w:val="00616D1D"/>
    <w:rsid w:val="006209AE"/>
    <w:rsid w:val="006220EC"/>
    <w:rsid w:val="0062698E"/>
    <w:rsid w:val="0062755A"/>
    <w:rsid w:val="00630E06"/>
    <w:rsid w:val="00635DC4"/>
    <w:rsid w:val="00640DA0"/>
    <w:rsid w:val="0064562D"/>
    <w:rsid w:val="0064642E"/>
    <w:rsid w:val="00646B79"/>
    <w:rsid w:val="00647A55"/>
    <w:rsid w:val="006506B3"/>
    <w:rsid w:val="0065236B"/>
    <w:rsid w:val="00652D76"/>
    <w:rsid w:val="0065383B"/>
    <w:rsid w:val="00660843"/>
    <w:rsid w:val="00660FA9"/>
    <w:rsid w:val="006644AA"/>
    <w:rsid w:val="00666A16"/>
    <w:rsid w:val="00670EEB"/>
    <w:rsid w:val="006741E2"/>
    <w:rsid w:val="0067744D"/>
    <w:rsid w:val="00677E27"/>
    <w:rsid w:val="00680C12"/>
    <w:rsid w:val="006853A1"/>
    <w:rsid w:val="00686CF9"/>
    <w:rsid w:val="00690345"/>
    <w:rsid w:val="00690FCF"/>
    <w:rsid w:val="00692E1C"/>
    <w:rsid w:val="00694DE4"/>
    <w:rsid w:val="0069521B"/>
    <w:rsid w:val="006A2E7E"/>
    <w:rsid w:val="006A43D8"/>
    <w:rsid w:val="006A7B8E"/>
    <w:rsid w:val="006B0B05"/>
    <w:rsid w:val="006B3A6A"/>
    <w:rsid w:val="006B7E95"/>
    <w:rsid w:val="006C226B"/>
    <w:rsid w:val="006C2543"/>
    <w:rsid w:val="006D0396"/>
    <w:rsid w:val="006D388A"/>
    <w:rsid w:val="006D3AEC"/>
    <w:rsid w:val="006E3FA1"/>
    <w:rsid w:val="006E4B83"/>
    <w:rsid w:val="006E7E0E"/>
    <w:rsid w:val="006F1F51"/>
    <w:rsid w:val="006F26CC"/>
    <w:rsid w:val="00700881"/>
    <w:rsid w:val="007028B8"/>
    <w:rsid w:val="00705BE0"/>
    <w:rsid w:val="00706A9C"/>
    <w:rsid w:val="00707BC6"/>
    <w:rsid w:val="00707E29"/>
    <w:rsid w:val="00713B02"/>
    <w:rsid w:val="00714ECE"/>
    <w:rsid w:val="007169FD"/>
    <w:rsid w:val="007251B3"/>
    <w:rsid w:val="007255BC"/>
    <w:rsid w:val="00725948"/>
    <w:rsid w:val="007262A5"/>
    <w:rsid w:val="00734246"/>
    <w:rsid w:val="00734EC9"/>
    <w:rsid w:val="00742CED"/>
    <w:rsid w:val="00744234"/>
    <w:rsid w:val="00750041"/>
    <w:rsid w:val="007520E3"/>
    <w:rsid w:val="0075319F"/>
    <w:rsid w:val="00755708"/>
    <w:rsid w:val="00763B4B"/>
    <w:rsid w:val="0077326B"/>
    <w:rsid w:val="00776055"/>
    <w:rsid w:val="0078433E"/>
    <w:rsid w:val="00787B49"/>
    <w:rsid w:val="00790A6C"/>
    <w:rsid w:val="007930AF"/>
    <w:rsid w:val="00793BFC"/>
    <w:rsid w:val="00793D07"/>
    <w:rsid w:val="00794807"/>
    <w:rsid w:val="007950BF"/>
    <w:rsid w:val="00795634"/>
    <w:rsid w:val="007A127F"/>
    <w:rsid w:val="007B0247"/>
    <w:rsid w:val="007B1E6B"/>
    <w:rsid w:val="007B2DE0"/>
    <w:rsid w:val="007B5174"/>
    <w:rsid w:val="007B5DAD"/>
    <w:rsid w:val="007B72CF"/>
    <w:rsid w:val="007B7FE6"/>
    <w:rsid w:val="007C1220"/>
    <w:rsid w:val="007C30B6"/>
    <w:rsid w:val="007C4E38"/>
    <w:rsid w:val="007C5EDD"/>
    <w:rsid w:val="007C7943"/>
    <w:rsid w:val="007C7C84"/>
    <w:rsid w:val="007D40CA"/>
    <w:rsid w:val="007D6254"/>
    <w:rsid w:val="007E16E2"/>
    <w:rsid w:val="007E4847"/>
    <w:rsid w:val="007E491D"/>
    <w:rsid w:val="007E4FC6"/>
    <w:rsid w:val="007E51C9"/>
    <w:rsid w:val="007E5F3E"/>
    <w:rsid w:val="007F0258"/>
    <w:rsid w:val="007F24B4"/>
    <w:rsid w:val="007F41C8"/>
    <w:rsid w:val="007F7BCC"/>
    <w:rsid w:val="00801372"/>
    <w:rsid w:val="00803F1D"/>
    <w:rsid w:val="0080440C"/>
    <w:rsid w:val="0080529D"/>
    <w:rsid w:val="00811916"/>
    <w:rsid w:val="00812150"/>
    <w:rsid w:val="00814D34"/>
    <w:rsid w:val="00817BD5"/>
    <w:rsid w:val="00820B52"/>
    <w:rsid w:val="00821A42"/>
    <w:rsid w:val="008232E7"/>
    <w:rsid w:val="0082439B"/>
    <w:rsid w:val="00825A94"/>
    <w:rsid w:val="00827D37"/>
    <w:rsid w:val="00831343"/>
    <w:rsid w:val="00831E4F"/>
    <w:rsid w:val="00832A46"/>
    <w:rsid w:val="0084002E"/>
    <w:rsid w:val="00840D7F"/>
    <w:rsid w:val="00842D2B"/>
    <w:rsid w:val="008563B5"/>
    <w:rsid w:val="0086132F"/>
    <w:rsid w:val="008639DB"/>
    <w:rsid w:val="00863C5F"/>
    <w:rsid w:val="00865419"/>
    <w:rsid w:val="00866F7B"/>
    <w:rsid w:val="00871581"/>
    <w:rsid w:val="008724F9"/>
    <w:rsid w:val="008747F2"/>
    <w:rsid w:val="0088536F"/>
    <w:rsid w:val="00892C38"/>
    <w:rsid w:val="008930D5"/>
    <w:rsid w:val="00894009"/>
    <w:rsid w:val="00894536"/>
    <w:rsid w:val="00896BB0"/>
    <w:rsid w:val="00896DDC"/>
    <w:rsid w:val="008A0F03"/>
    <w:rsid w:val="008A1D43"/>
    <w:rsid w:val="008A4FCC"/>
    <w:rsid w:val="008A5C2D"/>
    <w:rsid w:val="008B0976"/>
    <w:rsid w:val="008B79C3"/>
    <w:rsid w:val="008C143B"/>
    <w:rsid w:val="008C3D35"/>
    <w:rsid w:val="008C42F6"/>
    <w:rsid w:val="008C6EFB"/>
    <w:rsid w:val="008C7B9B"/>
    <w:rsid w:val="008D11E6"/>
    <w:rsid w:val="008D39AA"/>
    <w:rsid w:val="008D655D"/>
    <w:rsid w:val="008D7324"/>
    <w:rsid w:val="008E1201"/>
    <w:rsid w:val="008E2771"/>
    <w:rsid w:val="008E2E78"/>
    <w:rsid w:val="008E5C06"/>
    <w:rsid w:val="008E6D58"/>
    <w:rsid w:val="008E7239"/>
    <w:rsid w:val="008E72C0"/>
    <w:rsid w:val="008F4BFC"/>
    <w:rsid w:val="0090267E"/>
    <w:rsid w:val="009067AB"/>
    <w:rsid w:val="009101ED"/>
    <w:rsid w:val="009112E9"/>
    <w:rsid w:val="00914820"/>
    <w:rsid w:val="00916007"/>
    <w:rsid w:val="009163AE"/>
    <w:rsid w:val="0091645D"/>
    <w:rsid w:val="00920A69"/>
    <w:rsid w:val="00920FB2"/>
    <w:rsid w:val="009230A7"/>
    <w:rsid w:val="00923926"/>
    <w:rsid w:val="00930595"/>
    <w:rsid w:val="00931054"/>
    <w:rsid w:val="0093122C"/>
    <w:rsid w:val="009345DD"/>
    <w:rsid w:val="00940D93"/>
    <w:rsid w:val="009442AE"/>
    <w:rsid w:val="009465BF"/>
    <w:rsid w:val="00950600"/>
    <w:rsid w:val="009550A9"/>
    <w:rsid w:val="00955B27"/>
    <w:rsid w:val="00960746"/>
    <w:rsid w:val="00964A21"/>
    <w:rsid w:val="00964A5D"/>
    <w:rsid w:val="0096749B"/>
    <w:rsid w:val="00970933"/>
    <w:rsid w:val="00970F52"/>
    <w:rsid w:val="00971279"/>
    <w:rsid w:val="009778F5"/>
    <w:rsid w:val="00981800"/>
    <w:rsid w:val="009841A6"/>
    <w:rsid w:val="00984FC6"/>
    <w:rsid w:val="00990A68"/>
    <w:rsid w:val="00991788"/>
    <w:rsid w:val="00993A10"/>
    <w:rsid w:val="00997518"/>
    <w:rsid w:val="009A185F"/>
    <w:rsid w:val="009A1933"/>
    <w:rsid w:val="009A23B6"/>
    <w:rsid w:val="009A7A76"/>
    <w:rsid w:val="009B65B9"/>
    <w:rsid w:val="009C1727"/>
    <w:rsid w:val="009D2C8F"/>
    <w:rsid w:val="009D693D"/>
    <w:rsid w:val="009E17FA"/>
    <w:rsid w:val="009E392F"/>
    <w:rsid w:val="009E42ED"/>
    <w:rsid w:val="009F2A44"/>
    <w:rsid w:val="009F5863"/>
    <w:rsid w:val="009F5B43"/>
    <w:rsid w:val="009F606D"/>
    <w:rsid w:val="00A00ECC"/>
    <w:rsid w:val="00A07FC5"/>
    <w:rsid w:val="00A137F9"/>
    <w:rsid w:val="00A22E1E"/>
    <w:rsid w:val="00A273FD"/>
    <w:rsid w:val="00A30480"/>
    <w:rsid w:val="00A30D7A"/>
    <w:rsid w:val="00A312D2"/>
    <w:rsid w:val="00A40F83"/>
    <w:rsid w:val="00A414BE"/>
    <w:rsid w:val="00A43AA0"/>
    <w:rsid w:val="00A456EB"/>
    <w:rsid w:val="00A5014F"/>
    <w:rsid w:val="00A510BC"/>
    <w:rsid w:val="00A51254"/>
    <w:rsid w:val="00A51487"/>
    <w:rsid w:val="00A525B0"/>
    <w:rsid w:val="00A54D55"/>
    <w:rsid w:val="00A60A5C"/>
    <w:rsid w:val="00A61280"/>
    <w:rsid w:val="00A75312"/>
    <w:rsid w:val="00A761D3"/>
    <w:rsid w:val="00A80AAA"/>
    <w:rsid w:val="00A816A0"/>
    <w:rsid w:val="00A84FC0"/>
    <w:rsid w:val="00A911DC"/>
    <w:rsid w:val="00A9665B"/>
    <w:rsid w:val="00AA3BA3"/>
    <w:rsid w:val="00AA4EAF"/>
    <w:rsid w:val="00AB3C72"/>
    <w:rsid w:val="00AB50FC"/>
    <w:rsid w:val="00AB5A0F"/>
    <w:rsid w:val="00AB67FE"/>
    <w:rsid w:val="00AC1821"/>
    <w:rsid w:val="00AC1B04"/>
    <w:rsid w:val="00AC235F"/>
    <w:rsid w:val="00AC41B6"/>
    <w:rsid w:val="00AC4CF8"/>
    <w:rsid w:val="00AC5922"/>
    <w:rsid w:val="00AD1FA7"/>
    <w:rsid w:val="00AD3322"/>
    <w:rsid w:val="00AD3CA7"/>
    <w:rsid w:val="00AD50C9"/>
    <w:rsid w:val="00AE1679"/>
    <w:rsid w:val="00AE1D81"/>
    <w:rsid w:val="00AE3F31"/>
    <w:rsid w:val="00AE7108"/>
    <w:rsid w:val="00AE7FB4"/>
    <w:rsid w:val="00AF2434"/>
    <w:rsid w:val="00AF3D67"/>
    <w:rsid w:val="00AF40D9"/>
    <w:rsid w:val="00AF72E2"/>
    <w:rsid w:val="00B055D8"/>
    <w:rsid w:val="00B05923"/>
    <w:rsid w:val="00B05C69"/>
    <w:rsid w:val="00B0683E"/>
    <w:rsid w:val="00B07D20"/>
    <w:rsid w:val="00B10B60"/>
    <w:rsid w:val="00B11CED"/>
    <w:rsid w:val="00B13E87"/>
    <w:rsid w:val="00B15B21"/>
    <w:rsid w:val="00B23102"/>
    <w:rsid w:val="00B236AA"/>
    <w:rsid w:val="00B2421A"/>
    <w:rsid w:val="00B24979"/>
    <w:rsid w:val="00B27EB3"/>
    <w:rsid w:val="00B315F1"/>
    <w:rsid w:val="00B31924"/>
    <w:rsid w:val="00B320CE"/>
    <w:rsid w:val="00B35C78"/>
    <w:rsid w:val="00B37255"/>
    <w:rsid w:val="00B37674"/>
    <w:rsid w:val="00B40992"/>
    <w:rsid w:val="00B47928"/>
    <w:rsid w:val="00B5043F"/>
    <w:rsid w:val="00B5062A"/>
    <w:rsid w:val="00B52042"/>
    <w:rsid w:val="00B545B7"/>
    <w:rsid w:val="00B63A12"/>
    <w:rsid w:val="00B6511E"/>
    <w:rsid w:val="00B666EB"/>
    <w:rsid w:val="00B70B83"/>
    <w:rsid w:val="00B71308"/>
    <w:rsid w:val="00B71A7B"/>
    <w:rsid w:val="00B71ACB"/>
    <w:rsid w:val="00B72D4B"/>
    <w:rsid w:val="00B80792"/>
    <w:rsid w:val="00B827C0"/>
    <w:rsid w:val="00B8339F"/>
    <w:rsid w:val="00B90DE3"/>
    <w:rsid w:val="00B93353"/>
    <w:rsid w:val="00B97237"/>
    <w:rsid w:val="00BA5464"/>
    <w:rsid w:val="00BB031F"/>
    <w:rsid w:val="00BB1F1C"/>
    <w:rsid w:val="00BB2152"/>
    <w:rsid w:val="00BB4EC6"/>
    <w:rsid w:val="00BC1291"/>
    <w:rsid w:val="00BC14A4"/>
    <w:rsid w:val="00BC17F0"/>
    <w:rsid w:val="00BC5139"/>
    <w:rsid w:val="00BC5627"/>
    <w:rsid w:val="00BC5D26"/>
    <w:rsid w:val="00BC5E64"/>
    <w:rsid w:val="00BC73D2"/>
    <w:rsid w:val="00BC7B87"/>
    <w:rsid w:val="00BD26F7"/>
    <w:rsid w:val="00BD7995"/>
    <w:rsid w:val="00BE18A7"/>
    <w:rsid w:val="00BE24A8"/>
    <w:rsid w:val="00BE301A"/>
    <w:rsid w:val="00BE689B"/>
    <w:rsid w:val="00BF62E2"/>
    <w:rsid w:val="00BF6355"/>
    <w:rsid w:val="00BF6892"/>
    <w:rsid w:val="00C070E6"/>
    <w:rsid w:val="00C0746A"/>
    <w:rsid w:val="00C11B60"/>
    <w:rsid w:val="00C1319A"/>
    <w:rsid w:val="00C1725A"/>
    <w:rsid w:val="00C17682"/>
    <w:rsid w:val="00C2178C"/>
    <w:rsid w:val="00C21F8B"/>
    <w:rsid w:val="00C24E20"/>
    <w:rsid w:val="00C25F0D"/>
    <w:rsid w:val="00C266B7"/>
    <w:rsid w:val="00C271FA"/>
    <w:rsid w:val="00C43B89"/>
    <w:rsid w:val="00C52692"/>
    <w:rsid w:val="00C53785"/>
    <w:rsid w:val="00C63603"/>
    <w:rsid w:val="00C64B76"/>
    <w:rsid w:val="00C703E4"/>
    <w:rsid w:val="00C7212D"/>
    <w:rsid w:val="00C807EF"/>
    <w:rsid w:val="00C82966"/>
    <w:rsid w:val="00C83EF2"/>
    <w:rsid w:val="00C86083"/>
    <w:rsid w:val="00C86166"/>
    <w:rsid w:val="00C87F93"/>
    <w:rsid w:val="00C928B6"/>
    <w:rsid w:val="00C94345"/>
    <w:rsid w:val="00C94DB9"/>
    <w:rsid w:val="00CA0DD1"/>
    <w:rsid w:val="00CA2729"/>
    <w:rsid w:val="00CA3015"/>
    <w:rsid w:val="00CA570B"/>
    <w:rsid w:val="00CB093D"/>
    <w:rsid w:val="00CB1BB9"/>
    <w:rsid w:val="00CB5A11"/>
    <w:rsid w:val="00CB5C73"/>
    <w:rsid w:val="00CB77A9"/>
    <w:rsid w:val="00CC1D59"/>
    <w:rsid w:val="00CC58DD"/>
    <w:rsid w:val="00CD418A"/>
    <w:rsid w:val="00CD48B7"/>
    <w:rsid w:val="00CD50A7"/>
    <w:rsid w:val="00CD5791"/>
    <w:rsid w:val="00CD5B23"/>
    <w:rsid w:val="00CD5CE0"/>
    <w:rsid w:val="00CE17FD"/>
    <w:rsid w:val="00CE34DF"/>
    <w:rsid w:val="00CE3F87"/>
    <w:rsid w:val="00CE4F0E"/>
    <w:rsid w:val="00CE5A93"/>
    <w:rsid w:val="00CE7119"/>
    <w:rsid w:val="00CF19DD"/>
    <w:rsid w:val="00CF29A3"/>
    <w:rsid w:val="00CF372A"/>
    <w:rsid w:val="00CF471C"/>
    <w:rsid w:val="00CF4D6E"/>
    <w:rsid w:val="00CF74D6"/>
    <w:rsid w:val="00CF794D"/>
    <w:rsid w:val="00D01688"/>
    <w:rsid w:val="00D03393"/>
    <w:rsid w:val="00D04185"/>
    <w:rsid w:val="00D07E13"/>
    <w:rsid w:val="00D07ED8"/>
    <w:rsid w:val="00D139EA"/>
    <w:rsid w:val="00D14EB1"/>
    <w:rsid w:val="00D15233"/>
    <w:rsid w:val="00D20739"/>
    <w:rsid w:val="00D209B2"/>
    <w:rsid w:val="00D27706"/>
    <w:rsid w:val="00D30396"/>
    <w:rsid w:val="00D315DC"/>
    <w:rsid w:val="00D34317"/>
    <w:rsid w:val="00D34518"/>
    <w:rsid w:val="00D36CAC"/>
    <w:rsid w:val="00D42DC4"/>
    <w:rsid w:val="00D52E0D"/>
    <w:rsid w:val="00D56469"/>
    <w:rsid w:val="00D60E7B"/>
    <w:rsid w:val="00D62207"/>
    <w:rsid w:val="00D6512C"/>
    <w:rsid w:val="00D672E1"/>
    <w:rsid w:val="00D71A16"/>
    <w:rsid w:val="00D72695"/>
    <w:rsid w:val="00D7592C"/>
    <w:rsid w:val="00D77E17"/>
    <w:rsid w:val="00D77FA9"/>
    <w:rsid w:val="00D800D3"/>
    <w:rsid w:val="00D87022"/>
    <w:rsid w:val="00D874C9"/>
    <w:rsid w:val="00D91683"/>
    <w:rsid w:val="00D92594"/>
    <w:rsid w:val="00D96D7B"/>
    <w:rsid w:val="00DA29C6"/>
    <w:rsid w:val="00DA3230"/>
    <w:rsid w:val="00DA7AE6"/>
    <w:rsid w:val="00DA7C22"/>
    <w:rsid w:val="00DB0A06"/>
    <w:rsid w:val="00DB7C77"/>
    <w:rsid w:val="00DC003F"/>
    <w:rsid w:val="00DC06A0"/>
    <w:rsid w:val="00DC0AAF"/>
    <w:rsid w:val="00DC2936"/>
    <w:rsid w:val="00DC350F"/>
    <w:rsid w:val="00DC56AD"/>
    <w:rsid w:val="00DC6626"/>
    <w:rsid w:val="00DC6A9A"/>
    <w:rsid w:val="00DD08A8"/>
    <w:rsid w:val="00DD2265"/>
    <w:rsid w:val="00DD25D7"/>
    <w:rsid w:val="00DD549B"/>
    <w:rsid w:val="00DD60A2"/>
    <w:rsid w:val="00DD73C8"/>
    <w:rsid w:val="00DE2C99"/>
    <w:rsid w:val="00DE423B"/>
    <w:rsid w:val="00DE6086"/>
    <w:rsid w:val="00DE69E6"/>
    <w:rsid w:val="00DF2AEC"/>
    <w:rsid w:val="00DF3AD7"/>
    <w:rsid w:val="00DF5AB9"/>
    <w:rsid w:val="00E00F76"/>
    <w:rsid w:val="00E055FB"/>
    <w:rsid w:val="00E115FC"/>
    <w:rsid w:val="00E13405"/>
    <w:rsid w:val="00E1352F"/>
    <w:rsid w:val="00E144FF"/>
    <w:rsid w:val="00E14A92"/>
    <w:rsid w:val="00E17327"/>
    <w:rsid w:val="00E207CA"/>
    <w:rsid w:val="00E20E61"/>
    <w:rsid w:val="00E2185F"/>
    <w:rsid w:val="00E22484"/>
    <w:rsid w:val="00E32061"/>
    <w:rsid w:val="00E324B9"/>
    <w:rsid w:val="00E355AE"/>
    <w:rsid w:val="00E41479"/>
    <w:rsid w:val="00E43AAC"/>
    <w:rsid w:val="00E461AA"/>
    <w:rsid w:val="00E503F6"/>
    <w:rsid w:val="00E50D89"/>
    <w:rsid w:val="00E527F7"/>
    <w:rsid w:val="00E556CB"/>
    <w:rsid w:val="00E579F8"/>
    <w:rsid w:val="00E60D20"/>
    <w:rsid w:val="00E70C6B"/>
    <w:rsid w:val="00E7144C"/>
    <w:rsid w:val="00E7626A"/>
    <w:rsid w:val="00E7637B"/>
    <w:rsid w:val="00E76978"/>
    <w:rsid w:val="00E771D7"/>
    <w:rsid w:val="00E7769C"/>
    <w:rsid w:val="00E77A29"/>
    <w:rsid w:val="00E77B47"/>
    <w:rsid w:val="00E80356"/>
    <w:rsid w:val="00E8072E"/>
    <w:rsid w:val="00E81F1F"/>
    <w:rsid w:val="00E82508"/>
    <w:rsid w:val="00E85D4D"/>
    <w:rsid w:val="00E91422"/>
    <w:rsid w:val="00E97E41"/>
    <w:rsid w:val="00EA07DC"/>
    <w:rsid w:val="00EB08F4"/>
    <w:rsid w:val="00EB14B9"/>
    <w:rsid w:val="00EB220D"/>
    <w:rsid w:val="00EB51B6"/>
    <w:rsid w:val="00EB5FD6"/>
    <w:rsid w:val="00EB7435"/>
    <w:rsid w:val="00EC0071"/>
    <w:rsid w:val="00EC0C1A"/>
    <w:rsid w:val="00EC1B0A"/>
    <w:rsid w:val="00EC3FE6"/>
    <w:rsid w:val="00EC63DC"/>
    <w:rsid w:val="00EC67F6"/>
    <w:rsid w:val="00ED31BC"/>
    <w:rsid w:val="00ED3360"/>
    <w:rsid w:val="00ED591A"/>
    <w:rsid w:val="00EE0DE7"/>
    <w:rsid w:val="00EE10A4"/>
    <w:rsid w:val="00EE2101"/>
    <w:rsid w:val="00EE3BEF"/>
    <w:rsid w:val="00EE7FBB"/>
    <w:rsid w:val="00EF08BE"/>
    <w:rsid w:val="00EF459E"/>
    <w:rsid w:val="00EF7E35"/>
    <w:rsid w:val="00F02E8F"/>
    <w:rsid w:val="00F07A36"/>
    <w:rsid w:val="00F12298"/>
    <w:rsid w:val="00F149AF"/>
    <w:rsid w:val="00F159E8"/>
    <w:rsid w:val="00F15D81"/>
    <w:rsid w:val="00F20DBE"/>
    <w:rsid w:val="00F223C9"/>
    <w:rsid w:val="00F2399E"/>
    <w:rsid w:val="00F24E29"/>
    <w:rsid w:val="00F34365"/>
    <w:rsid w:val="00F36574"/>
    <w:rsid w:val="00F36BD5"/>
    <w:rsid w:val="00F378C1"/>
    <w:rsid w:val="00F409CD"/>
    <w:rsid w:val="00F41706"/>
    <w:rsid w:val="00F43487"/>
    <w:rsid w:val="00F436D8"/>
    <w:rsid w:val="00F476B3"/>
    <w:rsid w:val="00F50516"/>
    <w:rsid w:val="00F5101D"/>
    <w:rsid w:val="00F511F2"/>
    <w:rsid w:val="00F512C5"/>
    <w:rsid w:val="00F56979"/>
    <w:rsid w:val="00F6245C"/>
    <w:rsid w:val="00F66B1D"/>
    <w:rsid w:val="00F6709D"/>
    <w:rsid w:val="00F72059"/>
    <w:rsid w:val="00F7440E"/>
    <w:rsid w:val="00F76505"/>
    <w:rsid w:val="00F76B93"/>
    <w:rsid w:val="00F83266"/>
    <w:rsid w:val="00F8651D"/>
    <w:rsid w:val="00F900BD"/>
    <w:rsid w:val="00F90FB1"/>
    <w:rsid w:val="00F960D1"/>
    <w:rsid w:val="00F96A50"/>
    <w:rsid w:val="00FA4281"/>
    <w:rsid w:val="00FA4826"/>
    <w:rsid w:val="00FA6EFD"/>
    <w:rsid w:val="00FA7339"/>
    <w:rsid w:val="00FD15C9"/>
    <w:rsid w:val="00FD2106"/>
    <w:rsid w:val="00FD408E"/>
    <w:rsid w:val="00FD5515"/>
    <w:rsid w:val="00FE5A12"/>
    <w:rsid w:val="00FE5B89"/>
    <w:rsid w:val="00FE5BC2"/>
    <w:rsid w:val="00FE6CF7"/>
    <w:rsid w:val="00FE7E78"/>
    <w:rsid w:val="00FE7E80"/>
    <w:rsid w:val="00FF15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oNotEmbedSmartTags/>
  <w:decimalSymbol w:val=","/>
  <w:listSeparator w:val=";"/>
  <w14:docId w14:val="007F1B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style>
  <w:style w:type="paragraph" w:styleId="Naslov1">
    <w:name w:val="heading 1"/>
    <w:basedOn w:val="Navaden"/>
    <w:next w:val="Navaden"/>
    <w:qFormat/>
    <w:rsid w:val="00AC1821"/>
    <w:pPr>
      <w:keepNext/>
      <w:numPr>
        <w:numId w:val="6"/>
      </w:numPr>
      <w:outlineLvl w:val="0"/>
    </w:pPr>
    <w:rPr>
      <w:b/>
      <w:bCs/>
      <w:kern w:val="20"/>
      <w:szCs w:val="32"/>
    </w:rPr>
  </w:style>
  <w:style w:type="paragraph" w:styleId="Naslov2">
    <w:name w:val="heading 2"/>
    <w:basedOn w:val="Navaden"/>
    <w:next w:val="Navaden"/>
    <w:qFormat/>
    <w:pPr>
      <w:keepNext/>
      <w:numPr>
        <w:ilvl w:val="1"/>
        <w:numId w:val="1"/>
      </w:numPr>
      <w:spacing w:before="120" w:after="60"/>
      <w:outlineLvl w:val="1"/>
    </w:pPr>
    <w:rPr>
      <w:b/>
      <w:bCs/>
      <w:iCs/>
      <w:szCs w:val="28"/>
    </w:rPr>
  </w:style>
  <w:style w:type="paragraph" w:styleId="Naslov3">
    <w:name w:val="heading 3"/>
    <w:basedOn w:val="Navaden"/>
    <w:next w:val="Navaden"/>
    <w:qFormat/>
    <w:pPr>
      <w:keepNext/>
      <w:numPr>
        <w:ilvl w:val="2"/>
        <w:numId w:val="1"/>
      </w:numPr>
      <w:overflowPunct w:val="0"/>
      <w:autoSpaceDE w:val="0"/>
      <w:textAlignment w:val="baseline"/>
      <w:outlineLvl w:val="2"/>
    </w:pPr>
    <w:rPr>
      <w:rFonts w:ascii="Times New Roman" w:hAnsi="Times New Roman" w:cs="Times New Roman"/>
      <w:b/>
      <w:sz w:val="24"/>
    </w:rPr>
  </w:style>
  <w:style w:type="paragraph" w:styleId="Naslov4">
    <w:name w:val="heading 4"/>
    <w:basedOn w:val="Navaden"/>
    <w:next w:val="Navaden"/>
    <w:qFormat/>
    <w:pPr>
      <w:keepNext/>
      <w:numPr>
        <w:ilvl w:val="3"/>
        <w:numId w:val="1"/>
      </w:numPr>
      <w:spacing w:before="240" w:after="60"/>
      <w:outlineLvl w:val="3"/>
    </w:pPr>
    <w:rPr>
      <w:rFonts w:ascii="Times New Roman" w:hAnsi="Times New Roman" w:cs="Times New Roman"/>
      <w:b/>
      <w:bCs/>
      <w:sz w:val="28"/>
      <w:szCs w:val="28"/>
    </w:rPr>
  </w:style>
  <w:style w:type="paragraph" w:styleId="Naslov5">
    <w:name w:val="heading 5"/>
    <w:basedOn w:val="Navaden"/>
    <w:next w:val="Navaden"/>
    <w:qFormat/>
    <w:pPr>
      <w:numPr>
        <w:ilvl w:val="4"/>
        <w:numId w:val="1"/>
      </w:numPr>
      <w:spacing w:before="240" w:after="60"/>
      <w:outlineLvl w:val="4"/>
    </w:pPr>
    <w:rPr>
      <w:b/>
      <w:bCs/>
      <w:i/>
      <w:iCs/>
      <w:sz w:val="26"/>
      <w:szCs w:val="26"/>
    </w:rPr>
  </w:style>
  <w:style w:type="paragraph" w:styleId="Naslov6">
    <w:name w:val="heading 6"/>
    <w:basedOn w:val="Navaden"/>
    <w:next w:val="Navaden"/>
    <w:qFormat/>
    <w:pPr>
      <w:numPr>
        <w:ilvl w:val="5"/>
        <w:numId w:val="1"/>
      </w:numPr>
      <w:spacing w:before="240" w:after="60"/>
      <w:outlineLvl w:val="5"/>
    </w:pPr>
    <w:rPr>
      <w:rFonts w:ascii="Times New Roman" w:hAnsi="Times New Roman" w:cs="Times New Roman"/>
      <w:b/>
      <w:bCs/>
      <w:szCs w:val="22"/>
    </w:rPr>
  </w:style>
  <w:style w:type="paragraph" w:styleId="Naslov7">
    <w:name w:val="heading 7"/>
    <w:basedOn w:val="Navaden"/>
    <w:next w:val="Navaden"/>
    <w:qFormat/>
    <w:pPr>
      <w:numPr>
        <w:ilvl w:val="6"/>
        <w:numId w:val="1"/>
      </w:numPr>
      <w:spacing w:before="240" w:after="60"/>
      <w:outlineLvl w:val="6"/>
    </w:pPr>
    <w:rPr>
      <w:rFonts w:ascii="Times New Roman" w:hAnsi="Times New Roman" w:cs="Times New Roman"/>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cs="Times New Roman"/>
      <w:i/>
      <w:iCs/>
      <w:sz w:val="24"/>
    </w:rPr>
  </w:style>
  <w:style w:type="paragraph" w:styleId="Naslov9">
    <w:name w:val="heading 9"/>
    <w:basedOn w:val="Navaden"/>
    <w:next w:val="Navaden"/>
    <w:qFormat/>
    <w:pPr>
      <w:numPr>
        <w:ilvl w:val="8"/>
        <w:numId w:val="1"/>
      </w:numPr>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2z0">
    <w:name w:val="WW8Num2z0"/>
    <w:rPr>
      <w:rFonts w:ascii="MetaPro-Normal" w:eastAsia="Times New Roman" w:hAnsi="MetaPro-Normal" w:cs="Times New Roman" w:hint="default"/>
    </w:rPr>
  </w:style>
  <w:style w:type="character" w:customStyle="1" w:styleId="WW8Num2z1">
    <w:name w:val="WW8Num2z1"/>
    <w:rPr>
      <w:rFonts w:ascii="Courier New" w:hAnsi="Courier New" w:cs="Courier New" w:hint="default"/>
      <w:sz w:val="20"/>
      <w:szCs w:val="20"/>
      <w:shd w:val="clear" w:color="auto" w:fill="C0C0C0"/>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4">
    <w:name w:val="WW8Num2z4"/>
    <w:rPr>
      <w:rFonts w:ascii="Courier New" w:hAnsi="Courier New" w:cs="Courier New" w:hint="default"/>
    </w:rPr>
  </w:style>
  <w:style w:type="character" w:customStyle="1" w:styleId="WW8Num3z0">
    <w:name w:val="WW8Num3z0"/>
    <w:rPr>
      <w:rFonts w:ascii="Arial" w:hAnsi="Arial" w:cs="Arial" w:hint="default"/>
      <w:color w:val="000000"/>
      <w:sz w:val="20"/>
      <w:szCs w:val="20"/>
      <w:shd w:val="clear" w:color="auto" w:fill="C0C0C0"/>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MetaPro-Normal" w:eastAsia="Times New Roman" w:hAnsi="MetaPro-Normal" w:cs="Times New Roman" w:hint="default"/>
      <w:b/>
      <w:sz w:val="20"/>
      <w:szCs w:val="20"/>
    </w:rPr>
  </w:style>
  <w:style w:type="character" w:customStyle="1" w:styleId="WW8Num6z0">
    <w:name w:val="WW8Num6z0"/>
  </w:style>
  <w:style w:type="character" w:customStyle="1" w:styleId="WW8Num7z0">
    <w:name w:val="WW8Num7z0"/>
    <w:rPr>
      <w:rFonts w:ascii="MetaPro-Normal" w:eastAsia="Times New Roman" w:hAnsi="MetaPro-Normal" w:cs="Times New Roman" w:hint="default"/>
    </w:rPr>
  </w:style>
  <w:style w:type="character" w:customStyle="1" w:styleId="WW8Num8z0">
    <w:name w:val="WW8Num8z0"/>
    <w:rPr>
      <w:rFonts w:cs="Arial" w:hint="default"/>
      <w:sz w:val="20"/>
      <w:szCs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9z0">
    <w:name w:val="WW8Num9z0"/>
    <w:rPr>
      <w:rFonts w:hint="default"/>
      <w:sz w:val="20"/>
      <w:szCs w:val="20"/>
    </w:rPr>
  </w:style>
  <w:style w:type="character" w:customStyle="1" w:styleId="WW8Num9z1">
    <w:name w:val="WW8Num9z1"/>
    <w:rPr>
      <w:rFonts w:ascii="Courier New" w:hAnsi="Courier New" w:cs="Courier New" w:hint="default"/>
      <w:sz w:val="20"/>
      <w:szCs w:val="20"/>
      <w:shd w:val="clear" w:color="auto" w:fill="C0C0C0"/>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9z4">
    <w:name w:val="WW8Num9z4"/>
    <w:rPr>
      <w:rFonts w:ascii="Courier New" w:hAnsi="Courier New" w:cs="Courier New" w:hint="default"/>
    </w:rPr>
  </w:style>
  <w:style w:type="character" w:customStyle="1" w:styleId="WW8Num10z0">
    <w:name w:val="WW8Num10z0"/>
    <w:rPr>
      <w:rFonts w:hint="default"/>
    </w:rPr>
  </w:style>
  <w:style w:type="character" w:customStyle="1" w:styleId="Privzetapisavaodstavka3">
    <w:name w:val="Privzeta pisava odstavka3"/>
  </w:style>
  <w:style w:type="character" w:customStyle="1" w:styleId="WW8Num10z1">
    <w:name w:val="WW8Num10z1"/>
    <w:rPr>
      <w:rFonts w:ascii="Arial" w:eastAsia="Times New Roman" w:hAnsi="Arial" w:cs="Arial" w:hint="default"/>
    </w:rPr>
  </w:style>
  <w:style w:type="character" w:customStyle="1" w:styleId="WW8Num10z2">
    <w:name w:val="WW8Num10z2"/>
    <w:rPr>
      <w:rFonts w:ascii="Wingdings" w:hAnsi="Wingdings" w:cs="Wingdings" w:hint="default"/>
    </w:rPr>
  </w:style>
  <w:style w:type="character" w:customStyle="1" w:styleId="WW8Num10z3">
    <w:name w:val="WW8Num10z3"/>
  </w:style>
  <w:style w:type="character" w:customStyle="1" w:styleId="WW8Num11z0">
    <w:name w:val="WW8Num11z0"/>
    <w:rPr>
      <w:rFonts w:ascii="Times New Roman" w:eastAsia="Times New Roman" w:hAnsi="Times New Roman" w:cs="Times New Roman" w:hint="default"/>
      <w:sz w:val="20"/>
      <w:szCs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2z0">
    <w:name w:val="WW8Num12z0"/>
    <w:rPr>
      <w:rFonts w:hint="default"/>
    </w:rPr>
  </w:style>
  <w:style w:type="character" w:customStyle="1" w:styleId="WW8Num12z1">
    <w:name w:val="WW8Num12z1"/>
    <w:rPr>
      <w:rFonts w:ascii="Arial" w:eastAsia="Times New Roman" w:hAnsi="Arial" w:cs="Arial" w:hint="default"/>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sz w:val="20"/>
      <w:szCs w:val="20"/>
      <w:shd w:val="clear" w:color="auto" w:fill="C0C0C0"/>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3z4">
    <w:name w:val="WW8Num13z4"/>
    <w:rPr>
      <w:rFonts w:ascii="Courier New" w:hAnsi="Courier New" w:cs="Courier New" w:hint="default"/>
    </w:rPr>
  </w:style>
  <w:style w:type="character" w:customStyle="1" w:styleId="WW8Num14z0">
    <w:name w:val="WW8Num14z0"/>
    <w:rPr>
      <w:rFonts w:ascii="Arial" w:eastAsia="Times New Roman" w:hAnsi="Arial" w:cs="Arial" w:hint="default"/>
      <w:iCs/>
      <w:color w:val="000000"/>
      <w:szCs w:val="20"/>
      <w:shd w:val="clear" w:color="auto" w:fill="FFFF00"/>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Privzetapisavaodstavka2">
    <w:name w:val="Privzeta pisava odstavka2"/>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5z1">
    <w:name w:val="WW8Num5z1"/>
    <w:rPr>
      <w:rFonts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5z4">
    <w:name w:val="WW8Num5z4"/>
    <w:rPr>
      <w:rFonts w:ascii="Courier New" w:hAnsi="Courier New" w:cs="Courier New" w:hint="default"/>
    </w:rPr>
  </w:style>
  <w:style w:type="character" w:customStyle="1" w:styleId="WW8Num6z1">
    <w:name w:val="WW8Num6z1"/>
    <w:rPr>
      <w:rFonts w:ascii="MetaPro-Normal" w:eastAsia="Times New Roman" w:hAnsi="MetaPro-Normal" w:cs="Times New Roman" w:hint="default"/>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5z0">
    <w:name w:val="WW8Num15z0"/>
    <w:rPr>
      <w:rFonts w:ascii="Times New Roman" w:eastAsia="Times New Roman" w:hAnsi="Times New Roman" w:cs="Times New Roman" w:hint="default"/>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Times New Roman" w:hint="default"/>
      <w:b/>
      <w:bCs w:val="0"/>
      <w:i w:val="0"/>
      <w:iCs w:val="0"/>
      <w:caps w:val="0"/>
      <w:smallCaps w:val="0"/>
      <w:strike w:val="0"/>
      <w:dstrike w:val="0"/>
      <w:vanish w:val="0"/>
      <w:color w:val="000000"/>
      <w:spacing w:val="0"/>
      <w:kern w:val="1"/>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1">
    <w:name w:val="WW8Num16z1"/>
    <w:rPr>
      <w:rFonts w:hint="default"/>
    </w:rPr>
  </w:style>
  <w:style w:type="character" w:customStyle="1" w:styleId="WW8Num17z0">
    <w:name w:val="WW8Num17z0"/>
    <w:rPr>
      <w:rFonts w:ascii="Arial" w:eastAsia="Times New Roman" w:hAnsi="Arial" w:cs="Arial" w:hint="default"/>
      <w:sz w:val="20"/>
      <w:szCs w:val="20"/>
      <w:shd w:val="clear" w:color="auto" w:fill="FFFF00"/>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Arial" w:eastAsia="Times New Roman" w:hAnsi="Arial" w:cs="Arial"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8z4">
    <w:name w:val="WW8Num18z4"/>
    <w:rPr>
      <w:rFonts w:ascii="Courier New" w:hAnsi="Courier New" w:cs="Courier New" w:hint="default"/>
    </w:rPr>
  </w:style>
  <w:style w:type="character" w:customStyle="1" w:styleId="WW8Num19z0">
    <w:name w:val="WW8Num19z0"/>
    <w:rPr>
      <w:rFonts w:ascii="Arial" w:eastAsia="Times New Roman" w:hAnsi="Arial" w:cs="Aria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iCs/>
      <w:shd w:val="clear" w:color="auto" w:fill="FFFF00"/>
    </w:rPr>
  </w:style>
  <w:style w:type="character" w:customStyle="1" w:styleId="WW8Num21z1">
    <w:name w:val="WW8Num21z1"/>
    <w:rPr>
      <w:rFonts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eastAsia="Times New Roman" w:hAnsi="Arial" w:cs="Aria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Privzetapisavaodstavka1">
    <w:name w:val="Privzeta pisava odstavka1"/>
  </w:style>
  <w:style w:type="character" w:styleId="Hiperpovezava">
    <w:name w:val="Hyperlink"/>
    <w:rPr>
      <w:color w:val="0000FF"/>
      <w:u w:val="single"/>
    </w:rPr>
  </w:style>
  <w:style w:type="character" w:customStyle="1" w:styleId="Naslov1Znak">
    <w:name w:val="Naslov 1 Znak"/>
    <w:rPr>
      <w:rFonts w:ascii="Arial" w:hAnsi="Arial" w:cs="Arial"/>
      <w:b/>
      <w:bCs/>
      <w:kern w:val="1"/>
      <w:sz w:val="22"/>
      <w:szCs w:val="32"/>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rPr>
  </w:style>
  <w:style w:type="character" w:customStyle="1" w:styleId="ZadevapripombeZnak">
    <w:name w:val="Zadeva pripombe Znak"/>
    <w:rPr>
      <w:rFonts w:ascii="Arial" w:hAnsi="Arial" w:cs="Arial"/>
      <w:b/>
      <w:bCs/>
    </w:rPr>
  </w:style>
  <w:style w:type="character" w:customStyle="1" w:styleId="Pripombasklic2">
    <w:name w:val="Pripomba – sklic2"/>
    <w:rPr>
      <w:sz w:val="16"/>
      <w:szCs w:val="16"/>
    </w:rPr>
  </w:style>
  <w:style w:type="character" w:customStyle="1" w:styleId="PripombabesediloZnak1">
    <w:name w:val="Pripomba – besedilo Znak1"/>
    <w:uiPriority w:val="99"/>
    <w:rPr>
      <w:rFonts w:ascii="Arial" w:hAnsi="Arial" w:cs="Arial"/>
    </w:rPr>
  </w:style>
  <w:style w:type="character" w:styleId="Nerazreenaomemba">
    <w:name w:val="Unresolved Mention"/>
    <w:rPr>
      <w:color w:val="808080"/>
      <w:shd w:val="clear" w:color="auto" w:fill="E6E6E6"/>
    </w:rPr>
  </w:style>
  <w:style w:type="character" w:customStyle="1" w:styleId="Pripombasklic3">
    <w:name w:val="Pripomba – sklic3"/>
    <w:rPr>
      <w:sz w:val="16"/>
      <w:szCs w:val="16"/>
    </w:rPr>
  </w:style>
  <w:style w:type="character" w:customStyle="1" w:styleId="PripombabesediloZnak2">
    <w:name w:val="Pripomba – besedilo Znak2"/>
    <w:rPr>
      <w:rFonts w:ascii="Arial" w:hAnsi="Arial" w:cs="Arial"/>
    </w:rPr>
  </w:style>
  <w:style w:type="paragraph" w:customStyle="1" w:styleId="Naslov30">
    <w:name w:val="Naslov3"/>
    <w:basedOn w:val="Navaden"/>
    <w:next w:val="Telobesedila"/>
    <w:pPr>
      <w:keepNext/>
      <w:spacing w:before="240" w:after="120"/>
    </w:pPr>
    <w:rPr>
      <w:rFonts w:eastAsia="Arial Unicode MS" w:cs="Arial Unicode MS"/>
      <w:sz w:val="28"/>
      <w:szCs w:val="28"/>
    </w:rPr>
  </w:style>
  <w:style w:type="paragraph" w:styleId="Telobesedila">
    <w:name w:val="Body Text"/>
    <w:basedOn w:val="Navaden"/>
    <w:link w:val="TelobesedilaZnak"/>
    <w:uiPriority w:val="1"/>
    <w:qFormat/>
    <w:rPr>
      <w:rFonts w:ascii="Times New Roman" w:hAnsi="Times New Roman" w:cs="Times New Roman"/>
      <w:sz w:val="24"/>
    </w:rPr>
  </w:style>
  <w:style w:type="paragraph" w:styleId="Seznam">
    <w:name w:val="List"/>
    <w:basedOn w:val="Telobesedila"/>
    <w:rPr>
      <w:rFonts w:ascii="Verdana" w:hAnsi="Verdana" w:cs="Verdana"/>
    </w:rPr>
  </w:style>
  <w:style w:type="paragraph" w:customStyle="1" w:styleId="Napis3">
    <w:name w:val="Napis3"/>
    <w:basedOn w:val="Navaden"/>
    <w:pPr>
      <w:suppressLineNumbers/>
      <w:spacing w:before="120" w:after="120"/>
    </w:pPr>
    <w:rPr>
      <w:rFonts w:ascii="Verdana" w:hAnsi="Verdana"/>
      <w:i/>
      <w:iCs/>
      <w:sz w:val="24"/>
      <w:szCs w:val="24"/>
    </w:rPr>
  </w:style>
  <w:style w:type="paragraph" w:customStyle="1" w:styleId="Kazalo">
    <w:name w:val="Kazalo"/>
    <w:basedOn w:val="Navaden"/>
    <w:pPr>
      <w:suppressLineNumbers/>
    </w:pPr>
    <w:rPr>
      <w:rFonts w:ascii="Verdana" w:hAnsi="Verdana" w:cs="Verdana"/>
    </w:rPr>
  </w:style>
  <w:style w:type="paragraph" w:customStyle="1" w:styleId="Naslov20">
    <w:name w:val="Naslov2"/>
    <w:basedOn w:val="Navaden"/>
    <w:next w:val="Telobesedila"/>
    <w:pPr>
      <w:keepNext/>
      <w:spacing w:before="240" w:after="120"/>
    </w:pPr>
    <w:rPr>
      <w:rFonts w:eastAsia="Arial Unicode MS" w:cs="Arial Unicode MS"/>
      <w:sz w:val="28"/>
      <w:szCs w:val="28"/>
    </w:rPr>
  </w:style>
  <w:style w:type="paragraph" w:customStyle="1" w:styleId="Napis2">
    <w:name w:val="Napis2"/>
    <w:basedOn w:val="Navaden"/>
    <w:pPr>
      <w:suppressLineNumbers/>
      <w:spacing w:before="120" w:after="120"/>
    </w:pPr>
    <w:rPr>
      <w:rFonts w:ascii="Verdana" w:hAnsi="Verdana" w:cs="Verdana"/>
      <w:i/>
      <w:iCs/>
      <w:sz w:val="24"/>
      <w:szCs w:val="24"/>
    </w:rPr>
  </w:style>
  <w:style w:type="paragraph" w:customStyle="1" w:styleId="Naslov10">
    <w:name w:val="Naslov1"/>
    <w:basedOn w:val="Navaden"/>
    <w:next w:val="Telobesedila"/>
    <w:pPr>
      <w:keepNext/>
      <w:spacing w:before="240" w:after="120"/>
    </w:pPr>
    <w:rPr>
      <w:rFonts w:eastAsia="Arial Unicode MS" w:cs="Arial Unicode MS"/>
      <w:sz w:val="28"/>
      <w:szCs w:val="28"/>
    </w:rPr>
  </w:style>
  <w:style w:type="paragraph" w:customStyle="1" w:styleId="Napis1">
    <w:name w:val="Napis1"/>
    <w:basedOn w:val="Navaden"/>
    <w:pPr>
      <w:suppressLineNumbers/>
      <w:spacing w:before="120" w:after="120"/>
    </w:pPr>
    <w:rPr>
      <w:rFonts w:ascii="Verdana" w:hAnsi="Verdana" w:cs="Verdana"/>
      <w:i/>
      <w:iCs/>
      <w:sz w:val="24"/>
      <w:szCs w:val="24"/>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CharChar1Char">
    <w:name w:val="Char Char1 Char"/>
    <w:basedOn w:val="Navaden"/>
    <w:pPr>
      <w:spacing w:after="160" w:line="240" w:lineRule="exact"/>
      <w:jc w:val="left"/>
    </w:pPr>
    <w:rPr>
      <w:rFonts w:ascii="Tahoma" w:hAnsi="Tahoma" w:cs="Tahoma"/>
      <w:lang w:val="en-US"/>
    </w:rPr>
  </w:style>
  <w:style w:type="paragraph" w:styleId="Besedilooblaka">
    <w:name w:val="Balloon Text"/>
    <w:basedOn w:val="Navaden"/>
    <w:rPr>
      <w:rFonts w:ascii="Tahoma" w:hAnsi="Tahoma" w:cs="Tahoma"/>
      <w:sz w:val="16"/>
      <w:szCs w:val="16"/>
    </w:rPr>
  </w:style>
  <w:style w:type="paragraph" w:customStyle="1" w:styleId="Telobesedila21">
    <w:name w:val="Telo besedila 21"/>
    <w:basedOn w:val="Navaden"/>
    <w:pPr>
      <w:spacing w:after="120" w:line="480" w:lineRule="auto"/>
    </w:pPr>
  </w:style>
  <w:style w:type="paragraph" w:customStyle="1" w:styleId="ic">
    <w:name w:val="ic"/>
    <w:basedOn w:val="Navaden"/>
    <w:pPr>
      <w:spacing w:before="280" w:after="280"/>
      <w:jc w:val="left"/>
    </w:pPr>
    <w:rPr>
      <w:rFonts w:ascii="Times New Roman" w:hAnsi="Times New Roman" w:cs="Times New Roman"/>
      <w:sz w:val="24"/>
    </w:rPr>
  </w:style>
  <w:style w:type="paragraph" w:styleId="Naslov">
    <w:name w:val="Title"/>
    <w:basedOn w:val="Navaden"/>
    <w:next w:val="Podnaslov"/>
    <w:qFormat/>
    <w:pPr>
      <w:jc w:val="center"/>
    </w:pPr>
    <w:rPr>
      <w:b/>
      <w:bCs/>
      <w:sz w:val="28"/>
    </w:rPr>
  </w:style>
  <w:style w:type="paragraph" w:styleId="Podnaslov">
    <w:name w:val="Subtitle"/>
    <w:basedOn w:val="Naslov10"/>
    <w:next w:val="Telobesedila"/>
    <w:qFormat/>
    <w:pPr>
      <w:jc w:val="center"/>
    </w:pPr>
    <w:rPr>
      <w:i/>
      <w:iCs/>
    </w:rPr>
  </w:style>
  <w:style w:type="paragraph" w:customStyle="1" w:styleId="ZnakZnakZnakCharChar">
    <w:name w:val="Znak Znak Znak Char Char"/>
    <w:basedOn w:val="Navaden"/>
    <w:pPr>
      <w:spacing w:after="160" w:line="240" w:lineRule="exact"/>
      <w:jc w:val="left"/>
    </w:pPr>
    <w:rPr>
      <w:rFonts w:ascii="Tahoma" w:hAnsi="Tahoma" w:cs="Tahoma"/>
      <w:lang w:val="en-US"/>
    </w:rPr>
  </w:style>
  <w:style w:type="paragraph" w:customStyle="1" w:styleId="Slog1">
    <w:name w:val="Slog1"/>
    <w:basedOn w:val="Navaden"/>
    <w:pPr>
      <w:numPr>
        <w:numId w:val="2"/>
      </w:numPr>
      <w:spacing w:before="240" w:after="60"/>
    </w:pPr>
  </w:style>
  <w:style w:type="paragraph" w:customStyle="1" w:styleId="Pripombabesedilo1">
    <w:name w:val="Pripomba – besedilo1"/>
    <w:basedOn w:val="Navaden"/>
  </w:style>
  <w:style w:type="paragraph" w:styleId="Zadevapripombe">
    <w:name w:val="annotation subject"/>
    <w:basedOn w:val="Pripombabesedilo1"/>
    <w:next w:val="Pripombabesedilo1"/>
    <w:rPr>
      <w:b/>
      <w:bCs/>
    </w:rPr>
  </w:style>
  <w:style w:type="paragraph" w:customStyle="1" w:styleId="Char">
    <w:name w:val="Char"/>
    <w:basedOn w:val="Navaden"/>
    <w:pPr>
      <w:spacing w:after="160" w:line="240" w:lineRule="exact"/>
      <w:jc w:val="left"/>
    </w:pPr>
    <w:rPr>
      <w:rFonts w:ascii="Tahoma" w:hAnsi="Tahoma" w:cs="Tahoma"/>
      <w:lang w:val="en-US"/>
    </w:rPr>
  </w:style>
  <w:style w:type="paragraph" w:customStyle="1" w:styleId="pogodbaleni">
    <w:name w:val="pogodba členi"/>
    <w:next w:val="Navaden"/>
    <w:uiPriority w:val="99"/>
    <w:qFormat/>
    <w:pPr>
      <w:suppressAutoHyphens/>
      <w:spacing w:before="120" w:after="120" w:line="240" w:lineRule="atLeast"/>
      <w:jc w:val="center"/>
    </w:pPr>
    <w:rPr>
      <w:rFonts w:eastAsia="Calibri"/>
      <w:szCs w:val="22"/>
      <w:lang w:eastAsia="ar-SA"/>
    </w:rPr>
  </w:style>
  <w:style w:type="paragraph" w:styleId="Odstavekseznama">
    <w:name w:val="List Paragraph"/>
    <w:basedOn w:val="Navaden"/>
    <w:link w:val="OdstavekseznamaZnak"/>
    <w:qFormat/>
    <w:pPr>
      <w:ind w:left="708"/>
    </w:pPr>
  </w:style>
  <w:style w:type="paragraph" w:customStyle="1" w:styleId="odstavek">
    <w:name w:val="odstavek"/>
    <w:basedOn w:val="Navaden"/>
    <w:pPr>
      <w:spacing w:before="280" w:after="280"/>
      <w:jc w:val="left"/>
    </w:pPr>
    <w:rPr>
      <w:rFonts w:ascii="Times New Roman" w:hAnsi="Times New Roman" w:cs="Times New Roman"/>
      <w:sz w:val="24"/>
    </w:rPr>
  </w:style>
  <w:style w:type="paragraph" w:customStyle="1" w:styleId="rkovnatokazaodstavkom">
    <w:name w:val="rkovnatokazaodstavkom"/>
    <w:basedOn w:val="Navaden"/>
    <w:pPr>
      <w:spacing w:before="280" w:after="280"/>
      <w:jc w:val="left"/>
    </w:pPr>
    <w:rPr>
      <w:rFonts w:ascii="Times New Roman" w:hAnsi="Times New Roman" w:cs="Times New Roman"/>
      <w:sz w:val="24"/>
    </w:rPr>
  </w:style>
  <w:style w:type="paragraph" w:customStyle="1" w:styleId="BodyText23">
    <w:name w:val="Body Text 23"/>
    <w:basedOn w:val="Navaden"/>
    <w:qFormat/>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pPr>
    <w:rPr>
      <w:rFonts w:ascii="Times New Roman" w:hAnsi="Times New Roman" w:cs="Times New Roman"/>
      <w:sz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Pripombabesedilo2">
    <w:name w:val="Pripomba – besedilo2"/>
    <w:basedOn w:val="Navaden"/>
  </w:style>
  <w:style w:type="paragraph" w:customStyle="1" w:styleId="Pripombabesedilo3">
    <w:name w:val="Pripomba – besedilo3"/>
    <w:basedOn w:val="Navaden"/>
  </w:style>
  <w:style w:type="paragraph" w:customStyle="1" w:styleId="Slog2">
    <w:name w:val="Slog2"/>
    <w:basedOn w:val="Navaden"/>
    <w:link w:val="Slog2Znak"/>
    <w:qFormat/>
    <w:rsid w:val="00E8072E"/>
    <w:rPr>
      <w:rFonts w:eastAsia="Calibri"/>
    </w:rPr>
  </w:style>
  <w:style w:type="paragraph" w:customStyle="1" w:styleId="len">
    <w:name w:val="člen"/>
    <w:basedOn w:val="Navaden"/>
    <w:qFormat/>
    <w:rsid w:val="00BE18A7"/>
    <w:pPr>
      <w:suppressAutoHyphens w:val="0"/>
      <w:jc w:val="center"/>
    </w:pPr>
    <w:rPr>
      <w:rFonts w:ascii="Times New Roman" w:hAnsi="Times New Roman" w:cs="Times New Roman"/>
    </w:rPr>
  </w:style>
  <w:style w:type="character" w:customStyle="1" w:styleId="Slog2Znak">
    <w:name w:val="Slog2 Znak"/>
    <w:link w:val="Slog2"/>
    <w:rsid w:val="00E8072E"/>
    <w:rPr>
      <w:rFonts w:eastAsia="Calibri"/>
    </w:rPr>
  </w:style>
  <w:style w:type="character" w:styleId="Pripombasklic">
    <w:name w:val="annotation reference"/>
    <w:unhideWhenUsed/>
    <w:rsid w:val="00BE18A7"/>
    <w:rPr>
      <w:sz w:val="16"/>
      <w:szCs w:val="16"/>
    </w:rPr>
  </w:style>
  <w:style w:type="paragraph" w:styleId="Pripombabesedilo">
    <w:name w:val="annotation text"/>
    <w:basedOn w:val="Navaden"/>
    <w:link w:val="PripombabesediloZnak3"/>
    <w:unhideWhenUsed/>
    <w:rsid w:val="00BE18A7"/>
  </w:style>
  <w:style w:type="character" w:customStyle="1" w:styleId="PripombabesediloZnak3">
    <w:name w:val="Pripomba – besedilo Znak3"/>
    <w:basedOn w:val="Privzetapisavaodstavka"/>
    <w:link w:val="Pripombabesedilo"/>
    <w:uiPriority w:val="99"/>
    <w:semiHidden/>
    <w:rsid w:val="00BE18A7"/>
  </w:style>
  <w:style w:type="paragraph" w:styleId="Golobesedilo">
    <w:name w:val="Plain Text"/>
    <w:basedOn w:val="Navaden"/>
    <w:link w:val="GolobesediloZnak"/>
    <w:uiPriority w:val="99"/>
    <w:semiHidden/>
    <w:unhideWhenUsed/>
    <w:rsid w:val="00C17682"/>
    <w:pPr>
      <w:suppressAutoHyphens w:val="0"/>
      <w:jc w:val="left"/>
    </w:pPr>
    <w:rPr>
      <w:rFonts w:ascii="Calibri" w:eastAsia="Calibri" w:hAnsi="Calibri" w:cs="Times New Roman"/>
      <w:sz w:val="22"/>
      <w:szCs w:val="21"/>
      <w:lang w:eastAsia="en-US"/>
    </w:rPr>
  </w:style>
  <w:style w:type="character" w:customStyle="1" w:styleId="GolobesediloZnak">
    <w:name w:val="Golo besedilo Znak"/>
    <w:link w:val="Golobesedilo"/>
    <w:uiPriority w:val="99"/>
    <w:semiHidden/>
    <w:rsid w:val="00C17682"/>
    <w:rPr>
      <w:rFonts w:ascii="Calibri" w:eastAsia="Calibri" w:hAnsi="Calibri" w:cs="Times New Roman"/>
      <w:sz w:val="22"/>
      <w:szCs w:val="21"/>
      <w:lang w:eastAsia="en-US"/>
    </w:rPr>
  </w:style>
  <w:style w:type="paragraph" w:styleId="Brezrazmikov">
    <w:name w:val="No Spacing"/>
    <w:uiPriority w:val="1"/>
    <w:qFormat/>
    <w:rsid w:val="00CA3015"/>
    <w:pPr>
      <w:widowControl w:val="0"/>
      <w:autoSpaceDE w:val="0"/>
      <w:autoSpaceDN w:val="0"/>
      <w:adjustRightInd w:val="0"/>
    </w:pPr>
    <w:rPr>
      <w:rFonts w:cs="Times New Roman"/>
      <w:sz w:val="22"/>
      <w:lang w:eastAsia="en-US"/>
    </w:rPr>
  </w:style>
  <w:style w:type="character" w:customStyle="1" w:styleId="OdstavekseznamaZnak">
    <w:name w:val="Odstavek seznama Znak"/>
    <w:link w:val="Odstavekseznama"/>
    <w:locked/>
    <w:rsid w:val="00CA3015"/>
    <w:rPr>
      <w:lang w:val="sl-SI" w:eastAsia="sl-SI"/>
    </w:rPr>
  </w:style>
  <w:style w:type="character" w:customStyle="1" w:styleId="TelobesedilaZnak">
    <w:name w:val="Telo besedila Znak"/>
    <w:link w:val="Telobesedila"/>
    <w:uiPriority w:val="1"/>
    <w:rsid w:val="000726EF"/>
    <w:rPr>
      <w:rFonts w:ascii="Times New Roman" w:hAnsi="Times New Roman" w:cs="Times New Roman"/>
      <w:sz w:val="24"/>
    </w:rPr>
  </w:style>
  <w:style w:type="paragraph" w:styleId="Revizija">
    <w:name w:val="Revision"/>
    <w:hidden/>
    <w:uiPriority w:val="99"/>
    <w:semiHidden/>
    <w:rsid w:val="00544026"/>
  </w:style>
  <w:style w:type="paragraph" w:customStyle="1" w:styleId="Tabela">
    <w:name w:val="Tabela"/>
    <w:basedOn w:val="Telobesedila"/>
    <w:rsid w:val="00630E06"/>
    <w:pPr>
      <w:suppressAutoHyphens w:val="0"/>
      <w:overflowPunct w:val="0"/>
      <w:spacing w:before="60" w:after="60" w:line="260" w:lineRule="atLeast"/>
      <w:jc w:val="center"/>
      <w:textAlignment w:val="baseline"/>
    </w:pPr>
    <w:rPr>
      <w:rFonts w:ascii="Arial" w:hAnsi="Arial"/>
      <w:sz w:val="16"/>
      <w:lang w:eastAsia="en-US"/>
    </w:rPr>
  </w:style>
  <w:style w:type="paragraph" w:customStyle="1" w:styleId="Naslovvtabeli">
    <w:name w:val="Naslov v tabeli"/>
    <w:basedOn w:val="Navaden"/>
    <w:rsid w:val="00630E06"/>
    <w:pPr>
      <w:keepNext/>
      <w:keepLines/>
      <w:suppressAutoHyphens w:val="0"/>
      <w:overflowPunct w:val="0"/>
      <w:spacing w:before="60" w:after="60" w:line="300" w:lineRule="auto"/>
      <w:jc w:val="center"/>
      <w:textAlignment w:val="baseline"/>
    </w:pPr>
    <w:rPr>
      <w:rFonts w:cs="Times New Roman"/>
      <w:b/>
      <w:sz w:val="16"/>
    </w:rPr>
  </w:style>
  <w:style w:type="paragraph" w:customStyle="1" w:styleId="odsek">
    <w:name w:val="odsek"/>
    <w:basedOn w:val="Navaden"/>
    <w:rsid w:val="004236AA"/>
    <w:pPr>
      <w:suppressAutoHyphens w:val="0"/>
      <w:spacing w:before="100" w:beforeAutospacing="1" w:after="100" w:afterAutospacing="1"/>
      <w:jc w:val="left"/>
    </w:pPr>
    <w:rPr>
      <w:rFonts w:ascii="Times New Roman" w:hAnsi="Times New Roman" w:cs="Times New Roman"/>
      <w:sz w:val="24"/>
      <w:szCs w:val="24"/>
    </w:rPr>
  </w:style>
  <w:style w:type="paragraph" w:customStyle="1" w:styleId="naslovnadlenom">
    <w:name w:val="naslovnadlenom"/>
    <w:basedOn w:val="Navaden"/>
    <w:rsid w:val="004236AA"/>
    <w:pPr>
      <w:suppressAutoHyphens w:val="0"/>
      <w:spacing w:before="100" w:beforeAutospacing="1" w:after="100" w:afterAutospacing="1"/>
      <w:jc w:val="left"/>
    </w:pPr>
    <w:rPr>
      <w:rFonts w:ascii="Times New Roman" w:hAnsi="Times New Roman" w:cs="Times New Roman"/>
      <w:sz w:val="24"/>
      <w:szCs w:val="24"/>
    </w:rPr>
  </w:style>
  <w:style w:type="paragraph" w:customStyle="1" w:styleId="len0">
    <w:name w:val="len"/>
    <w:basedOn w:val="Navaden"/>
    <w:rsid w:val="004236AA"/>
    <w:pPr>
      <w:suppressAutoHyphens w:val="0"/>
      <w:spacing w:before="100" w:beforeAutospacing="1" w:after="100" w:afterAutospacing="1"/>
      <w:jc w:val="left"/>
    </w:pPr>
    <w:rPr>
      <w:rFonts w:ascii="Times New Roman" w:hAnsi="Times New Roman" w:cs="Times New Roman"/>
      <w:sz w:val="24"/>
      <w:szCs w:val="24"/>
    </w:rPr>
  </w:style>
  <w:style w:type="table" w:customStyle="1" w:styleId="TableGrid1">
    <w:name w:val="Table Grid1"/>
    <w:rsid w:val="00224BB1"/>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Tabelamrea">
    <w:name w:val="Table Grid"/>
    <w:basedOn w:val="Navadnatabela"/>
    <w:uiPriority w:val="39"/>
    <w:rsid w:val="00B90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8966">
      <w:bodyDiv w:val="1"/>
      <w:marLeft w:val="0"/>
      <w:marRight w:val="0"/>
      <w:marTop w:val="0"/>
      <w:marBottom w:val="0"/>
      <w:divBdr>
        <w:top w:val="none" w:sz="0" w:space="0" w:color="auto"/>
        <w:left w:val="none" w:sz="0" w:space="0" w:color="auto"/>
        <w:bottom w:val="none" w:sz="0" w:space="0" w:color="auto"/>
        <w:right w:val="none" w:sz="0" w:space="0" w:color="auto"/>
      </w:divBdr>
    </w:div>
    <w:div w:id="268318365">
      <w:bodyDiv w:val="1"/>
      <w:marLeft w:val="0"/>
      <w:marRight w:val="0"/>
      <w:marTop w:val="0"/>
      <w:marBottom w:val="0"/>
      <w:divBdr>
        <w:top w:val="none" w:sz="0" w:space="0" w:color="auto"/>
        <w:left w:val="none" w:sz="0" w:space="0" w:color="auto"/>
        <w:bottom w:val="none" w:sz="0" w:space="0" w:color="auto"/>
        <w:right w:val="none" w:sz="0" w:space="0" w:color="auto"/>
      </w:divBdr>
    </w:div>
    <w:div w:id="341010400">
      <w:bodyDiv w:val="1"/>
      <w:marLeft w:val="0"/>
      <w:marRight w:val="0"/>
      <w:marTop w:val="0"/>
      <w:marBottom w:val="0"/>
      <w:divBdr>
        <w:top w:val="none" w:sz="0" w:space="0" w:color="auto"/>
        <w:left w:val="none" w:sz="0" w:space="0" w:color="auto"/>
        <w:bottom w:val="none" w:sz="0" w:space="0" w:color="auto"/>
        <w:right w:val="none" w:sz="0" w:space="0" w:color="auto"/>
      </w:divBdr>
    </w:div>
    <w:div w:id="446898165">
      <w:bodyDiv w:val="1"/>
      <w:marLeft w:val="0"/>
      <w:marRight w:val="0"/>
      <w:marTop w:val="0"/>
      <w:marBottom w:val="0"/>
      <w:divBdr>
        <w:top w:val="none" w:sz="0" w:space="0" w:color="auto"/>
        <w:left w:val="none" w:sz="0" w:space="0" w:color="auto"/>
        <w:bottom w:val="none" w:sz="0" w:space="0" w:color="auto"/>
        <w:right w:val="none" w:sz="0" w:space="0" w:color="auto"/>
      </w:divBdr>
    </w:div>
    <w:div w:id="839195184">
      <w:bodyDiv w:val="1"/>
      <w:marLeft w:val="0"/>
      <w:marRight w:val="0"/>
      <w:marTop w:val="0"/>
      <w:marBottom w:val="0"/>
      <w:divBdr>
        <w:top w:val="none" w:sz="0" w:space="0" w:color="auto"/>
        <w:left w:val="none" w:sz="0" w:space="0" w:color="auto"/>
        <w:bottom w:val="none" w:sz="0" w:space="0" w:color="auto"/>
        <w:right w:val="none" w:sz="0" w:space="0" w:color="auto"/>
      </w:divBdr>
    </w:div>
    <w:div w:id="936445954">
      <w:bodyDiv w:val="1"/>
      <w:marLeft w:val="0"/>
      <w:marRight w:val="0"/>
      <w:marTop w:val="0"/>
      <w:marBottom w:val="0"/>
      <w:divBdr>
        <w:top w:val="none" w:sz="0" w:space="0" w:color="auto"/>
        <w:left w:val="none" w:sz="0" w:space="0" w:color="auto"/>
        <w:bottom w:val="none" w:sz="0" w:space="0" w:color="auto"/>
        <w:right w:val="none" w:sz="0" w:space="0" w:color="auto"/>
      </w:divBdr>
    </w:div>
    <w:div w:id="1049721269">
      <w:bodyDiv w:val="1"/>
      <w:marLeft w:val="0"/>
      <w:marRight w:val="0"/>
      <w:marTop w:val="0"/>
      <w:marBottom w:val="0"/>
      <w:divBdr>
        <w:top w:val="none" w:sz="0" w:space="0" w:color="auto"/>
        <w:left w:val="none" w:sz="0" w:space="0" w:color="auto"/>
        <w:bottom w:val="none" w:sz="0" w:space="0" w:color="auto"/>
        <w:right w:val="none" w:sz="0" w:space="0" w:color="auto"/>
      </w:divBdr>
    </w:div>
    <w:div w:id="1446582906">
      <w:bodyDiv w:val="1"/>
      <w:marLeft w:val="0"/>
      <w:marRight w:val="0"/>
      <w:marTop w:val="0"/>
      <w:marBottom w:val="0"/>
      <w:divBdr>
        <w:top w:val="none" w:sz="0" w:space="0" w:color="auto"/>
        <w:left w:val="none" w:sz="0" w:space="0" w:color="auto"/>
        <w:bottom w:val="none" w:sz="0" w:space="0" w:color="auto"/>
        <w:right w:val="none" w:sz="0" w:space="0" w:color="auto"/>
      </w:divBdr>
    </w:div>
    <w:div w:id="1512060578">
      <w:bodyDiv w:val="1"/>
      <w:marLeft w:val="0"/>
      <w:marRight w:val="0"/>
      <w:marTop w:val="0"/>
      <w:marBottom w:val="0"/>
      <w:divBdr>
        <w:top w:val="none" w:sz="0" w:space="0" w:color="auto"/>
        <w:left w:val="none" w:sz="0" w:space="0" w:color="auto"/>
        <w:bottom w:val="none" w:sz="0" w:space="0" w:color="auto"/>
        <w:right w:val="none" w:sz="0" w:space="0" w:color="auto"/>
      </w:divBdr>
    </w:div>
    <w:div w:id="1707832472">
      <w:bodyDiv w:val="1"/>
      <w:marLeft w:val="0"/>
      <w:marRight w:val="0"/>
      <w:marTop w:val="0"/>
      <w:marBottom w:val="0"/>
      <w:divBdr>
        <w:top w:val="none" w:sz="0" w:space="0" w:color="auto"/>
        <w:left w:val="none" w:sz="0" w:space="0" w:color="auto"/>
        <w:bottom w:val="none" w:sz="0" w:space="0" w:color="auto"/>
        <w:right w:val="none" w:sz="0" w:space="0" w:color="auto"/>
      </w:divBdr>
      <w:divsChild>
        <w:div w:id="391587395">
          <w:marLeft w:val="0"/>
          <w:marRight w:val="0"/>
          <w:marTop w:val="0"/>
          <w:marBottom w:val="0"/>
          <w:divBdr>
            <w:top w:val="none" w:sz="0" w:space="0" w:color="auto"/>
            <w:left w:val="none" w:sz="0" w:space="0" w:color="auto"/>
            <w:bottom w:val="none" w:sz="0" w:space="0" w:color="auto"/>
            <w:right w:val="none" w:sz="0" w:space="0" w:color="auto"/>
          </w:divBdr>
        </w:div>
        <w:div w:id="424961493">
          <w:marLeft w:val="0"/>
          <w:marRight w:val="0"/>
          <w:marTop w:val="0"/>
          <w:marBottom w:val="0"/>
          <w:divBdr>
            <w:top w:val="none" w:sz="0" w:space="0" w:color="auto"/>
            <w:left w:val="none" w:sz="0" w:space="0" w:color="auto"/>
            <w:bottom w:val="none" w:sz="0" w:space="0" w:color="auto"/>
            <w:right w:val="none" w:sz="0" w:space="0" w:color="auto"/>
          </w:divBdr>
        </w:div>
        <w:div w:id="438764484">
          <w:marLeft w:val="0"/>
          <w:marRight w:val="0"/>
          <w:marTop w:val="0"/>
          <w:marBottom w:val="0"/>
          <w:divBdr>
            <w:top w:val="none" w:sz="0" w:space="0" w:color="auto"/>
            <w:left w:val="none" w:sz="0" w:space="0" w:color="auto"/>
            <w:bottom w:val="none" w:sz="0" w:space="0" w:color="auto"/>
            <w:right w:val="none" w:sz="0" w:space="0" w:color="auto"/>
          </w:divBdr>
        </w:div>
        <w:div w:id="442386690">
          <w:marLeft w:val="0"/>
          <w:marRight w:val="0"/>
          <w:marTop w:val="0"/>
          <w:marBottom w:val="0"/>
          <w:divBdr>
            <w:top w:val="none" w:sz="0" w:space="0" w:color="auto"/>
            <w:left w:val="none" w:sz="0" w:space="0" w:color="auto"/>
            <w:bottom w:val="none" w:sz="0" w:space="0" w:color="auto"/>
            <w:right w:val="none" w:sz="0" w:space="0" w:color="auto"/>
          </w:divBdr>
        </w:div>
        <w:div w:id="556235417">
          <w:marLeft w:val="0"/>
          <w:marRight w:val="0"/>
          <w:marTop w:val="0"/>
          <w:marBottom w:val="0"/>
          <w:divBdr>
            <w:top w:val="none" w:sz="0" w:space="0" w:color="auto"/>
            <w:left w:val="none" w:sz="0" w:space="0" w:color="auto"/>
            <w:bottom w:val="none" w:sz="0" w:space="0" w:color="auto"/>
            <w:right w:val="none" w:sz="0" w:space="0" w:color="auto"/>
          </w:divBdr>
        </w:div>
        <w:div w:id="573127857">
          <w:marLeft w:val="0"/>
          <w:marRight w:val="0"/>
          <w:marTop w:val="0"/>
          <w:marBottom w:val="0"/>
          <w:divBdr>
            <w:top w:val="none" w:sz="0" w:space="0" w:color="auto"/>
            <w:left w:val="none" w:sz="0" w:space="0" w:color="auto"/>
            <w:bottom w:val="none" w:sz="0" w:space="0" w:color="auto"/>
            <w:right w:val="none" w:sz="0" w:space="0" w:color="auto"/>
          </w:divBdr>
        </w:div>
        <w:div w:id="586228310">
          <w:marLeft w:val="0"/>
          <w:marRight w:val="0"/>
          <w:marTop w:val="0"/>
          <w:marBottom w:val="0"/>
          <w:divBdr>
            <w:top w:val="none" w:sz="0" w:space="0" w:color="auto"/>
            <w:left w:val="none" w:sz="0" w:space="0" w:color="auto"/>
            <w:bottom w:val="none" w:sz="0" w:space="0" w:color="auto"/>
            <w:right w:val="none" w:sz="0" w:space="0" w:color="auto"/>
          </w:divBdr>
        </w:div>
        <w:div w:id="727611698">
          <w:marLeft w:val="0"/>
          <w:marRight w:val="0"/>
          <w:marTop w:val="0"/>
          <w:marBottom w:val="0"/>
          <w:divBdr>
            <w:top w:val="none" w:sz="0" w:space="0" w:color="auto"/>
            <w:left w:val="none" w:sz="0" w:space="0" w:color="auto"/>
            <w:bottom w:val="none" w:sz="0" w:space="0" w:color="auto"/>
            <w:right w:val="none" w:sz="0" w:space="0" w:color="auto"/>
          </w:divBdr>
        </w:div>
        <w:div w:id="742723286">
          <w:marLeft w:val="0"/>
          <w:marRight w:val="0"/>
          <w:marTop w:val="0"/>
          <w:marBottom w:val="0"/>
          <w:divBdr>
            <w:top w:val="none" w:sz="0" w:space="0" w:color="auto"/>
            <w:left w:val="none" w:sz="0" w:space="0" w:color="auto"/>
            <w:bottom w:val="none" w:sz="0" w:space="0" w:color="auto"/>
            <w:right w:val="none" w:sz="0" w:space="0" w:color="auto"/>
          </w:divBdr>
        </w:div>
        <w:div w:id="755982172">
          <w:marLeft w:val="0"/>
          <w:marRight w:val="0"/>
          <w:marTop w:val="0"/>
          <w:marBottom w:val="0"/>
          <w:divBdr>
            <w:top w:val="none" w:sz="0" w:space="0" w:color="auto"/>
            <w:left w:val="none" w:sz="0" w:space="0" w:color="auto"/>
            <w:bottom w:val="none" w:sz="0" w:space="0" w:color="auto"/>
            <w:right w:val="none" w:sz="0" w:space="0" w:color="auto"/>
          </w:divBdr>
        </w:div>
        <w:div w:id="876085430">
          <w:marLeft w:val="0"/>
          <w:marRight w:val="0"/>
          <w:marTop w:val="0"/>
          <w:marBottom w:val="0"/>
          <w:divBdr>
            <w:top w:val="none" w:sz="0" w:space="0" w:color="auto"/>
            <w:left w:val="none" w:sz="0" w:space="0" w:color="auto"/>
            <w:bottom w:val="none" w:sz="0" w:space="0" w:color="auto"/>
            <w:right w:val="none" w:sz="0" w:space="0" w:color="auto"/>
          </w:divBdr>
        </w:div>
        <w:div w:id="877623016">
          <w:marLeft w:val="0"/>
          <w:marRight w:val="0"/>
          <w:marTop w:val="0"/>
          <w:marBottom w:val="0"/>
          <w:divBdr>
            <w:top w:val="none" w:sz="0" w:space="0" w:color="auto"/>
            <w:left w:val="none" w:sz="0" w:space="0" w:color="auto"/>
            <w:bottom w:val="none" w:sz="0" w:space="0" w:color="auto"/>
            <w:right w:val="none" w:sz="0" w:space="0" w:color="auto"/>
          </w:divBdr>
        </w:div>
        <w:div w:id="878128422">
          <w:marLeft w:val="0"/>
          <w:marRight w:val="0"/>
          <w:marTop w:val="0"/>
          <w:marBottom w:val="0"/>
          <w:divBdr>
            <w:top w:val="none" w:sz="0" w:space="0" w:color="auto"/>
            <w:left w:val="none" w:sz="0" w:space="0" w:color="auto"/>
            <w:bottom w:val="none" w:sz="0" w:space="0" w:color="auto"/>
            <w:right w:val="none" w:sz="0" w:space="0" w:color="auto"/>
          </w:divBdr>
        </w:div>
        <w:div w:id="893783822">
          <w:marLeft w:val="0"/>
          <w:marRight w:val="0"/>
          <w:marTop w:val="0"/>
          <w:marBottom w:val="0"/>
          <w:divBdr>
            <w:top w:val="none" w:sz="0" w:space="0" w:color="auto"/>
            <w:left w:val="none" w:sz="0" w:space="0" w:color="auto"/>
            <w:bottom w:val="none" w:sz="0" w:space="0" w:color="auto"/>
            <w:right w:val="none" w:sz="0" w:space="0" w:color="auto"/>
          </w:divBdr>
        </w:div>
        <w:div w:id="1007445157">
          <w:marLeft w:val="0"/>
          <w:marRight w:val="0"/>
          <w:marTop w:val="0"/>
          <w:marBottom w:val="0"/>
          <w:divBdr>
            <w:top w:val="none" w:sz="0" w:space="0" w:color="auto"/>
            <w:left w:val="none" w:sz="0" w:space="0" w:color="auto"/>
            <w:bottom w:val="none" w:sz="0" w:space="0" w:color="auto"/>
            <w:right w:val="none" w:sz="0" w:space="0" w:color="auto"/>
          </w:divBdr>
        </w:div>
        <w:div w:id="1010450853">
          <w:marLeft w:val="0"/>
          <w:marRight w:val="0"/>
          <w:marTop w:val="0"/>
          <w:marBottom w:val="0"/>
          <w:divBdr>
            <w:top w:val="none" w:sz="0" w:space="0" w:color="auto"/>
            <w:left w:val="none" w:sz="0" w:space="0" w:color="auto"/>
            <w:bottom w:val="none" w:sz="0" w:space="0" w:color="auto"/>
            <w:right w:val="none" w:sz="0" w:space="0" w:color="auto"/>
          </w:divBdr>
        </w:div>
        <w:div w:id="1019819972">
          <w:marLeft w:val="0"/>
          <w:marRight w:val="0"/>
          <w:marTop w:val="0"/>
          <w:marBottom w:val="0"/>
          <w:divBdr>
            <w:top w:val="none" w:sz="0" w:space="0" w:color="auto"/>
            <w:left w:val="none" w:sz="0" w:space="0" w:color="auto"/>
            <w:bottom w:val="none" w:sz="0" w:space="0" w:color="auto"/>
            <w:right w:val="none" w:sz="0" w:space="0" w:color="auto"/>
          </w:divBdr>
        </w:div>
        <w:div w:id="1132358149">
          <w:marLeft w:val="0"/>
          <w:marRight w:val="0"/>
          <w:marTop w:val="0"/>
          <w:marBottom w:val="0"/>
          <w:divBdr>
            <w:top w:val="none" w:sz="0" w:space="0" w:color="auto"/>
            <w:left w:val="none" w:sz="0" w:space="0" w:color="auto"/>
            <w:bottom w:val="none" w:sz="0" w:space="0" w:color="auto"/>
            <w:right w:val="none" w:sz="0" w:space="0" w:color="auto"/>
          </w:divBdr>
        </w:div>
        <w:div w:id="1199050844">
          <w:marLeft w:val="0"/>
          <w:marRight w:val="0"/>
          <w:marTop w:val="0"/>
          <w:marBottom w:val="0"/>
          <w:divBdr>
            <w:top w:val="none" w:sz="0" w:space="0" w:color="auto"/>
            <w:left w:val="none" w:sz="0" w:space="0" w:color="auto"/>
            <w:bottom w:val="none" w:sz="0" w:space="0" w:color="auto"/>
            <w:right w:val="none" w:sz="0" w:space="0" w:color="auto"/>
          </w:divBdr>
        </w:div>
        <w:div w:id="1334454696">
          <w:marLeft w:val="0"/>
          <w:marRight w:val="0"/>
          <w:marTop w:val="0"/>
          <w:marBottom w:val="0"/>
          <w:divBdr>
            <w:top w:val="none" w:sz="0" w:space="0" w:color="auto"/>
            <w:left w:val="none" w:sz="0" w:space="0" w:color="auto"/>
            <w:bottom w:val="none" w:sz="0" w:space="0" w:color="auto"/>
            <w:right w:val="none" w:sz="0" w:space="0" w:color="auto"/>
          </w:divBdr>
        </w:div>
        <w:div w:id="1412778976">
          <w:marLeft w:val="0"/>
          <w:marRight w:val="0"/>
          <w:marTop w:val="0"/>
          <w:marBottom w:val="0"/>
          <w:divBdr>
            <w:top w:val="none" w:sz="0" w:space="0" w:color="auto"/>
            <w:left w:val="none" w:sz="0" w:space="0" w:color="auto"/>
            <w:bottom w:val="none" w:sz="0" w:space="0" w:color="auto"/>
            <w:right w:val="none" w:sz="0" w:space="0" w:color="auto"/>
          </w:divBdr>
        </w:div>
        <w:div w:id="1418863694">
          <w:marLeft w:val="0"/>
          <w:marRight w:val="0"/>
          <w:marTop w:val="0"/>
          <w:marBottom w:val="0"/>
          <w:divBdr>
            <w:top w:val="none" w:sz="0" w:space="0" w:color="auto"/>
            <w:left w:val="none" w:sz="0" w:space="0" w:color="auto"/>
            <w:bottom w:val="none" w:sz="0" w:space="0" w:color="auto"/>
            <w:right w:val="none" w:sz="0" w:space="0" w:color="auto"/>
          </w:divBdr>
        </w:div>
        <w:div w:id="1430467482">
          <w:marLeft w:val="0"/>
          <w:marRight w:val="0"/>
          <w:marTop w:val="0"/>
          <w:marBottom w:val="0"/>
          <w:divBdr>
            <w:top w:val="none" w:sz="0" w:space="0" w:color="auto"/>
            <w:left w:val="none" w:sz="0" w:space="0" w:color="auto"/>
            <w:bottom w:val="none" w:sz="0" w:space="0" w:color="auto"/>
            <w:right w:val="none" w:sz="0" w:space="0" w:color="auto"/>
          </w:divBdr>
        </w:div>
        <w:div w:id="1451587891">
          <w:marLeft w:val="0"/>
          <w:marRight w:val="0"/>
          <w:marTop w:val="0"/>
          <w:marBottom w:val="0"/>
          <w:divBdr>
            <w:top w:val="none" w:sz="0" w:space="0" w:color="auto"/>
            <w:left w:val="none" w:sz="0" w:space="0" w:color="auto"/>
            <w:bottom w:val="none" w:sz="0" w:space="0" w:color="auto"/>
            <w:right w:val="none" w:sz="0" w:space="0" w:color="auto"/>
          </w:divBdr>
        </w:div>
        <w:div w:id="1463620808">
          <w:marLeft w:val="0"/>
          <w:marRight w:val="0"/>
          <w:marTop w:val="0"/>
          <w:marBottom w:val="0"/>
          <w:divBdr>
            <w:top w:val="none" w:sz="0" w:space="0" w:color="auto"/>
            <w:left w:val="none" w:sz="0" w:space="0" w:color="auto"/>
            <w:bottom w:val="none" w:sz="0" w:space="0" w:color="auto"/>
            <w:right w:val="none" w:sz="0" w:space="0" w:color="auto"/>
          </w:divBdr>
        </w:div>
        <w:div w:id="1476410902">
          <w:marLeft w:val="0"/>
          <w:marRight w:val="0"/>
          <w:marTop w:val="0"/>
          <w:marBottom w:val="0"/>
          <w:divBdr>
            <w:top w:val="none" w:sz="0" w:space="0" w:color="auto"/>
            <w:left w:val="none" w:sz="0" w:space="0" w:color="auto"/>
            <w:bottom w:val="none" w:sz="0" w:space="0" w:color="auto"/>
            <w:right w:val="none" w:sz="0" w:space="0" w:color="auto"/>
          </w:divBdr>
        </w:div>
        <w:div w:id="1484199759">
          <w:marLeft w:val="0"/>
          <w:marRight w:val="0"/>
          <w:marTop w:val="0"/>
          <w:marBottom w:val="0"/>
          <w:divBdr>
            <w:top w:val="none" w:sz="0" w:space="0" w:color="auto"/>
            <w:left w:val="none" w:sz="0" w:space="0" w:color="auto"/>
            <w:bottom w:val="none" w:sz="0" w:space="0" w:color="auto"/>
            <w:right w:val="none" w:sz="0" w:space="0" w:color="auto"/>
          </w:divBdr>
        </w:div>
        <w:div w:id="1585845494">
          <w:marLeft w:val="0"/>
          <w:marRight w:val="0"/>
          <w:marTop w:val="0"/>
          <w:marBottom w:val="0"/>
          <w:divBdr>
            <w:top w:val="none" w:sz="0" w:space="0" w:color="auto"/>
            <w:left w:val="none" w:sz="0" w:space="0" w:color="auto"/>
            <w:bottom w:val="none" w:sz="0" w:space="0" w:color="auto"/>
            <w:right w:val="none" w:sz="0" w:space="0" w:color="auto"/>
          </w:divBdr>
        </w:div>
        <w:div w:id="1712920275">
          <w:marLeft w:val="0"/>
          <w:marRight w:val="0"/>
          <w:marTop w:val="0"/>
          <w:marBottom w:val="0"/>
          <w:divBdr>
            <w:top w:val="none" w:sz="0" w:space="0" w:color="auto"/>
            <w:left w:val="none" w:sz="0" w:space="0" w:color="auto"/>
            <w:bottom w:val="none" w:sz="0" w:space="0" w:color="auto"/>
            <w:right w:val="none" w:sz="0" w:space="0" w:color="auto"/>
          </w:divBdr>
        </w:div>
        <w:div w:id="1786577839">
          <w:marLeft w:val="0"/>
          <w:marRight w:val="0"/>
          <w:marTop w:val="0"/>
          <w:marBottom w:val="0"/>
          <w:divBdr>
            <w:top w:val="none" w:sz="0" w:space="0" w:color="auto"/>
            <w:left w:val="none" w:sz="0" w:space="0" w:color="auto"/>
            <w:bottom w:val="none" w:sz="0" w:space="0" w:color="auto"/>
            <w:right w:val="none" w:sz="0" w:space="0" w:color="auto"/>
          </w:divBdr>
        </w:div>
        <w:div w:id="1894656799">
          <w:marLeft w:val="0"/>
          <w:marRight w:val="0"/>
          <w:marTop w:val="0"/>
          <w:marBottom w:val="0"/>
          <w:divBdr>
            <w:top w:val="none" w:sz="0" w:space="0" w:color="auto"/>
            <w:left w:val="none" w:sz="0" w:space="0" w:color="auto"/>
            <w:bottom w:val="none" w:sz="0" w:space="0" w:color="auto"/>
            <w:right w:val="none" w:sz="0" w:space="0" w:color="auto"/>
          </w:divBdr>
        </w:div>
        <w:div w:id="1902474668">
          <w:marLeft w:val="0"/>
          <w:marRight w:val="0"/>
          <w:marTop w:val="0"/>
          <w:marBottom w:val="0"/>
          <w:divBdr>
            <w:top w:val="none" w:sz="0" w:space="0" w:color="auto"/>
            <w:left w:val="none" w:sz="0" w:space="0" w:color="auto"/>
            <w:bottom w:val="none" w:sz="0" w:space="0" w:color="auto"/>
            <w:right w:val="none" w:sz="0" w:space="0" w:color="auto"/>
          </w:divBdr>
        </w:div>
        <w:div w:id="1912883315">
          <w:marLeft w:val="0"/>
          <w:marRight w:val="0"/>
          <w:marTop w:val="0"/>
          <w:marBottom w:val="0"/>
          <w:divBdr>
            <w:top w:val="none" w:sz="0" w:space="0" w:color="auto"/>
            <w:left w:val="none" w:sz="0" w:space="0" w:color="auto"/>
            <w:bottom w:val="none" w:sz="0" w:space="0" w:color="auto"/>
            <w:right w:val="none" w:sz="0" w:space="0" w:color="auto"/>
          </w:divBdr>
        </w:div>
        <w:div w:id="1920166567">
          <w:marLeft w:val="0"/>
          <w:marRight w:val="0"/>
          <w:marTop w:val="0"/>
          <w:marBottom w:val="0"/>
          <w:divBdr>
            <w:top w:val="none" w:sz="0" w:space="0" w:color="auto"/>
            <w:left w:val="none" w:sz="0" w:space="0" w:color="auto"/>
            <w:bottom w:val="none" w:sz="0" w:space="0" w:color="auto"/>
            <w:right w:val="none" w:sz="0" w:space="0" w:color="auto"/>
          </w:divBdr>
        </w:div>
        <w:div w:id="1931306957">
          <w:marLeft w:val="0"/>
          <w:marRight w:val="0"/>
          <w:marTop w:val="0"/>
          <w:marBottom w:val="0"/>
          <w:divBdr>
            <w:top w:val="none" w:sz="0" w:space="0" w:color="auto"/>
            <w:left w:val="none" w:sz="0" w:space="0" w:color="auto"/>
            <w:bottom w:val="none" w:sz="0" w:space="0" w:color="auto"/>
            <w:right w:val="none" w:sz="0" w:space="0" w:color="auto"/>
          </w:divBdr>
        </w:div>
        <w:div w:id="1931698884">
          <w:marLeft w:val="0"/>
          <w:marRight w:val="0"/>
          <w:marTop w:val="0"/>
          <w:marBottom w:val="0"/>
          <w:divBdr>
            <w:top w:val="none" w:sz="0" w:space="0" w:color="auto"/>
            <w:left w:val="none" w:sz="0" w:space="0" w:color="auto"/>
            <w:bottom w:val="none" w:sz="0" w:space="0" w:color="auto"/>
            <w:right w:val="none" w:sz="0" w:space="0" w:color="auto"/>
          </w:divBdr>
        </w:div>
        <w:div w:id="1936984483">
          <w:marLeft w:val="0"/>
          <w:marRight w:val="0"/>
          <w:marTop w:val="0"/>
          <w:marBottom w:val="0"/>
          <w:divBdr>
            <w:top w:val="none" w:sz="0" w:space="0" w:color="auto"/>
            <w:left w:val="none" w:sz="0" w:space="0" w:color="auto"/>
            <w:bottom w:val="none" w:sz="0" w:space="0" w:color="auto"/>
            <w:right w:val="none" w:sz="0" w:space="0" w:color="auto"/>
          </w:divBdr>
        </w:div>
        <w:div w:id="1950549965">
          <w:marLeft w:val="0"/>
          <w:marRight w:val="0"/>
          <w:marTop w:val="0"/>
          <w:marBottom w:val="0"/>
          <w:divBdr>
            <w:top w:val="none" w:sz="0" w:space="0" w:color="auto"/>
            <w:left w:val="none" w:sz="0" w:space="0" w:color="auto"/>
            <w:bottom w:val="none" w:sz="0" w:space="0" w:color="auto"/>
            <w:right w:val="none" w:sz="0" w:space="0" w:color="auto"/>
          </w:divBdr>
        </w:div>
        <w:div w:id="1993370051">
          <w:marLeft w:val="0"/>
          <w:marRight w:val="0"/>
          <w:marTop w:val="0"/>
          <w:marBottom w:val="0"/>
          <w:divBdr>
            <w:top w:val="none" w:sz="0" w:space="0" w:color="auto"/>
            <w:left w:val="none" w:sz="0" w:space="0" w:color="auto"/>
            <w:bottom w:val="none" w:sz="0" w:space="0" w:color="auto"/>
            <w:right w:val="none" w:sz="0" w:space="0" w:color="auto"/>
          </w:divBdr>
        </w:div>
        <w:div w:id="2013529725">
          <w:marLeft w:val="0"/>
          <w:marRight w:val="0"/>
          <w:marTop w:val="0"/>
          <w:marBottom w:val="0"/>
          <w:divBdr>
            <w:top w:val="none" w:sz="0" w:space="0" w:color="auto"/>
            <w:left w:val="none" w:sz="0" w:space="0" w:color="auto"/>
            <w:bottom w:val="none" w:sz="0" w:space="0" w:color="auto"/>
            <w:right w:val="none" w:sz="0" w:space="0" w:color="auto"/>
          </w:divBdr>
        </w:div>
        <w:div w:id="2054112737">
          <w:marLeft w:val="0"/>
          <w:marRight w:val="0"/>
          <w:marTop w:val="0"/>
          <w:marBottom w:val="0"/>
          <w:divBdr>
            <w:top w:val="none" w:sz="0" w:space="0" w:color="auto"/>
            <w:left w:val="none" w:sz="0" w:space="0" w:color="auto"/>
            <w:bottom w:val="none" w:sz="0" w:space="0" w:color="auto"/>
            <w:right w:val="none" w:sz="0" w:space="0" w:color="auto"/>
          </w:divBdr>
        </w:div>
        <w:div w:id="2065398879">
          <w:marLeft w:val="0"/>
          <w:marRight w:val="0"/>
          <w:marTop w:val="0"/>
          <w:marBottom w:val="0"/>
          <w:divBdr>
            <w:top w:val="none" w:sz="0" w:space="0" w:color="auto"/>
            <w:left w:val="none" w:sz="0" w:space="0" w:color="auto"/>
            <w:bottom w:val="none" w:sz="0" w:space="0" w:color="auto"/>
            <w:right w:val="none" w:sz="0" w:space="0" w:color="auto"/>
          </w:divBdr>
        </w:div>
        <w:div w:id="2073695109">
          <w:marLeft w:val="0"/>
          <w:marRight w:val="0"/>
          <w:marTop w:val="0"/>
          <w:marBottom w:val="0"/>
          <w:divBdr>
            <w:top w:val="none" w:sz="0" w:space="0" w:color="auto"/>
            <w:left w:val="none" w:sz="0" w:space="0" w:color="auto"/>
            <w:bottom w:val="none" w:sz="0" w:space="0" w:color="auto"/>
            <w:right w:val="none" w:sz="0" w:space="0" w:color="auto"/>
          </w:divBdr>
        </w:div>
        <w:div w:id="2083718966">
          <w:marLeft w:val="0"/>
          <w:marRight w:val="0"/>
          <w:marTop w:val="0"/>
          <w:marBottom w:val="0"/>
          <w:divBdr>
            <w:top w:val="none" w:sz="0" w:space="0" w:color="auto"/>
            <w:left w:val="none" w:sz="0" w:space="0" w:color="auto"/>
            <w:bottom w:val="none" w:sz="0" w:space="0" w:color="auto"/>
            <w:right w:val="none" w:sz="0" w:space="0" w:color="auto"/>
          </w:divBdr>
        </w:div>
      </w:divsChild>
    </w:div>
    <w:div w:id="1708211512">
      <w:bodyDiv w:val="1"/>
      <w:marLeft w:val="0"/>
      <w:marRight w:val="0"/>
      <w:marTop w:val="0"/>
      <w:marBottom w:val="0"/>
      <w:divBdr>
        <w:top w:val="none" w:sz="0" w:space="0" w:color="auto"/>
        <w:left w:val="none" w:sz="0" w:space="0" w:color="auto"/>
        <w:bottom w:val="none" w:sz="0" w:space="0" w:color="auto"/>
        <w:right w:val="none" w:sz="0" w:space="0" w:color="auto"/>
      </w:divBdr>
    </w:div>
    <w:div w:id="1723822265">
      <w:bodyDiv w:val="1"/>
      <w:marLeft w:val="0"/>
      <w:marRight w:val="0"/>
      <w:marTop w:val="0"/>
      <w:marBottom w:val="0"/>
      <w:divBdr>
        <w:top w:val="none" w:sz="0" w:space="0" w:color="auto"/>
        <w:left w:val="none" w:sz="0" w:space="0" w:color="auto"/>
        <w:bottom w:val="none" w:sz="0" w:space="0" w:color="auto"/>
        <w:right w:val="none" w:sz="0" w:space="0" w:color="auto"/>
      </w:divBdr>
    </w:div>
    <w:div w:id="1760566418">
      <w:bodyDiv w:val="1"/>
      <w:marLeft w:val="0"/>
      <w:marRight w:val="0"/>
      <w:marTop w:val="0"/>
      <w:marBottom w:val="0"/>
      <w:divBdr>
        <w:top w:val="none" w:sz="0" w:space="0" w:color="auto"/>
        <w:left w:val="none" w:sz="0" w:space="0" w:color="auto"/>
        <w:bottom w:val="none" w:sz="0" w:space="0" w:color="auto"/>
        <w:right w:val="none" w:sz="0" w:space="0" w:color="auto"/>
      </w:divBdr>
    </w:div>
    <w:div w:id="1885945138">
      <w:bodyDiv w:val="1"/>
      <w:marLeft w:val="0"/>
      <w:marRight w:val="0"/>
      <w:marTop w:val="0"/>
      <w:marBottom w:val="0"/>
      <w:divBdr>
        <w:top w:val="none" w:sz="0" w:space="0" w:color="auto"/>
        <w:left w:val="none" w:sz="0" w:space="0" w:color="auto"/>
        <w:bottom w:val="none" w:sz="0" w:space="0" w:color="auto"/>
        <w:right w:val="none" w:sz="0" w:space="0" w:color="auto"/>
      </w:divBdr>
    </w:div>
    <w:div w:id="1889490584">
      <w:bodyDiv w:val="1"/>
      <w:marLeft w:val="0"/>
      <w:marRight w:val="0"/>
      <w:marTop w:val="0"/>
      <w:marBottom w:val="0"/>
      <w:divBdr>
        <w:top w:val="none" w:sz="0" w:space="0" w:color="auto"/>
        <w:left w:val="none" w:sz="0" w:space="0" w:color="auto"/>
        <w:bottom w:val="none" w:sz="0" w:space="0" w:color="auto"/>
        <w:right w:val="none" w:sz="0" w:space="0" w:color="auto"/>
      </w:divBdr>
    </w:div>
    <w:div w:id="1920556180">
      <w:bodyDiv w:val="1"/>
      <w:marLeft w:val="0"/>
      <w:marRight w:val="0"/>
      <w:marTop w:val="0"/>
      <w:marBottom w:val="0"/>
      <w:divBdr>
        <w:top w:val="none" w:sz="0" w:space="0" w:color="auto"/>
        <w:left w:val="none" w:sz="0" w:space="0" w:color="auto"/>
        <w:bottom w:val="none" w:sz="0" w:space="0" w:color="auto"/>
        <w:right w:val="none" w:sz="0" w:space="0" w:color="auto"/>
      </w:divBdr>
    </w:div>
    <w:div w:id="21429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C37862-056D-4A87-BC73-AA6B3D2BA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6980</Words>
  <Characters>39787</Characters>
  <Application>Microsoft Office Word</Application>
  <DocSecurity>0</DocSecurity>
  <Lines>331</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46674</CharactersWithSpaces>
  <SharedDoc>false</SharedDoc>
  <HLinks>
    <vt:vector size="6" baseType="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2021-08-17T08:52:00Z</dcterms:created>
  <dcterms:modified xsi:type="dcterms:W3CDTF">2022-04-11T12:59:00Z</dcterms:modified>
</cp:coreProperties>
</file>